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580B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0E580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E580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E580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TRGOVAČKI SUD U ZAGREBU</w:t>
      </w:r>
    </w:p>
    <w:p w:rsidRPr="000E580B" w:rsidR="00F029F1" w:rsidP="00273E82" w:rsidRDefault="00071633" w14:paraId="28B1F1B3" w14:textId="641C0A9A">
      <w:pPr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Zagreb, </w:t>
      </w:r>
      <w:r w:rsidRPr="000E580B" w:rsidR="008612E8">
        <w:rPr>
          <w:rFonts w:ascii="Arial" w:hAnsi="Arial" w:cs="Arial"/>
          <w:sz w:val="24"/>
          <w:szCs w:val="24"/>
        </w:rPr>
        <w:t xml:space="preserve">Trg Johna </w:t>
      </w:r>
      <w:r w:rsidR="00493C22">
        <w:rPr>
          <w:rFonts w:ascii="Arial" w:hAnsi="Arial" w:cs="Arial"/>
          <w:sz w:val="24"/>
          <w:szCs w:val="24"/>
        </w:rPr>
        <w:t>Fitzgeralda Kennedy</w:t>
      </w:r>
      <w:r w:rsidRPr="000E580B" w:rsidR="008612E8">
        <w:rPr>
          <w:rFonts w:ascii="Arial" w:hAnsi="Arial" w:cs="Arial"/>
          <w:sz w:val="24"/>
          <w:szCs w:val="24"/>
        </w:rPr>
        <w:t>a 11</w:t>
      </w:r>
      <w:r w:rsidRPr="000E580B" w:rsidR="005568C5">
        <w:rPr>
          <w:rFonts w:ascii="Arial" w:hAnsi="Arial" w:cs="Arial"/>
          <w:bCs/>
          <w:sz w:val="24"/>
          <w:szCs w:val="24"/>
        </w:rPr>
        <w:tab/>
      </w:r>
      <w:r w:rsidRPr="000E580B" w:rsidR="005568C5">
        <w:rPr>
          <w:rFonts w:ascii="Arial" w:hAnsi="Arial" w:cs="Arial"/>
          <w:bCs/>
          <w:sz w:val="24"/>
          <w:szCs w:val="24"/>
        </w:rPr>
        <w:tab/>
      </w:r>
      <w:r w:rsidRPr="000E580B" w:rsidR="005568C5">
        <w:rPr>
          <w:rFonts w:ascii="Arial" w:hAnsi="Arial" w:cs="Arial"/>
          <w:bCs/>
          <w:sz w:val="24"/>
          <w:szCs w:val="24"/>
        </w:rPr>
        <w:tab/>
      </w:r>
      <w:r w:rsidRPr="000E580B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89076F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0E580B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0E580B" w:rsidR="000D6F92">
        <w:rPr>
          <w:rFonts w:ascii="Arial" w:hAnsi="Arial" w:cs="Arial"/>
          <w:bCs/>
          <w:sz w:val="24"/>
          <w:szCs w:val="24"/>
        </w:rPr>
        <w:t xml:space="preserve">               </w:t>
      </w:r>
    </w:p>
    <w:p w:rsidRPr="000E580B" w:rsidR="00853FF6" w:rsidP="00ED7956" w:rsidRDefault="00F029F1" w14:paraId="28B2C1E1" w14:textId="39BF0AAB">
      <w:pPr>
        <w:tabs>
          <w:tab w:val="left" w:pos="8647"/>
        </w:tabs>
        <w:ind w:left="6805" w:right="-8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0E580B" w:rsidR="00002D97">
        <w:rPr>
          <w:rFonts w:ascii="Arial" w:hAnsi="Arial" w:cs="Arial"/>
          <w:bCs/>
          <w:sz w:val="24"/>
          <w:szCs w:val="24"/>
        </w:rPr>
        <w:t xml:space="preserve">   </w:t>
      </w:r>
      <w:r w:rsidR="00954EB4">
        <w:rPr>
          <w:rFonts w:ascii="Arial" w:hAnsi="Arial" w:cs="Arial"/>
          <w:bCs/>
          <w:sz w:val="24"/>
          <w:szCs w:val="24"/>
        </w:rPr>
        <w:t>St</w:t>
      </w:r>
      <w:r w:rsidRPr="000E580B" w:rsidR="00F70F2C">
        <w:rPr>
          <w:rFonts w:ascii="Arial" w:hAnsi="Arial" w:cs="Arial"/>
          <w:bCs/>
          <w:sz w:val="24"/>
          <w:szCs w:val="24"/>
        </w:rPr>
        <w:t>-</w:t>
      </w:r>
      <w:r w:rsidR="00086260">
        <w:rPr>
          <w:rFonts w:ascii="Arial" w:hAnsi="Arial" w:cs="Arial"/>
          <w:bCs/>
          <w:sz w:val="24"/>
          <w:szCs w:val="24"/>
        </w:rPr>
        <w:t>99</w:t>
      </w:r>
      <w:r w:rsidRPr="000E580B" w:rsidR="007B0CE1">
        <w:rPr>
          <w:rFonts w:ascii="Arial" w:hAnsi="Arial" w:cs="Arial"/>
          <w:bCs/>
          <w:sz w:val="24"/>
          <w:szCs w:val="24"/>
        </w:rPr>
        <w:t>/2024</w:t>
      </w:r>
    </w:p>
    <w:p w:rsidRPr="000E580B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E580B">
        <w:rPr>
          <w:rFonts w:ascii="Arial" w:hAnsi="Arial" w:cs="Arial"/>
          <w:b w:val="false"/>
          <w:bCs/>
          <w:szCs w:val="24"/>
        </w:rPr>
        <w:t>Z A P I S N I K</w:t>
      </w:r>
    </w:p>
    <w:p w:rsidRPr="000E580B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E580B">
        <w:rPr>
          <w:rFonts w:ascii="Arial" w:hAnsi="Arial" w:cs="Arial"/>
          <w:b w:val="false"/>
          <w:bCs/>
          <w:szCs w:val="24"/>
        </w:rPr>
        <w:t>S</w:t>
      </w:r>
      <w:r w:rsidRPr="000E580B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0E580B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0E580B" w:rsidR="00691F3F" w:rsidP="004C3B4F" w:rsidRDefault="008962AC" w14:paraId="05B622EF" w14:textId="0CCCB90F">
      <w:pPr>
        <w:pStyle w:val="Default"/>
        <w:rPr>
          <w:rFonts w:ascii="Arial" w:hAnsi="Arial" w:cs="Arial"/>
        </w:rPr>
      </w:pPr>
      <w:r w:rsidRPr="000E580B">
        <w:rPr>
          <w:rFonts w:ascii="Arial" w:hAnsi="Arial" w:cs="Arial"/>
          <w:bCs/>
        </w:rPr>
        <w:t xml:space="preserve">održanog dana </w:t>
      </w:r>
      <w:r w:rsidR="001D65CF">
        <w:rPr>
          <w:rFonts w:ascii="Arial" w:hAnsi="Arial" w:cs="Arial"/>
          <w:bCs/>
        </w:rPr>
        <w:t>4. rujna</w:t>
      </w:r>
      <w:r w:rsidRPr="000E580B" w:rsidR="007310C4">
        <w:rPr>
          <w:rFonts w:ascii="Arial" w:hAnsi="Arial" w:cs="Arial"/>
          <w:bCs/>
        </w:rPr>
        <w:t xml:space="preserve"> </w:t>
      </w:r>
      <w:r w:rsidRPr="000E580B" w:rsidR="00F4441B">
        <w:rPr>
          <w:rFonts w:ascii="Arial" w:hAnsi="Arial" w:cs="Arial"/>
          <w:bCs/>
        </w:rPr>
        <w:t xml:space="preserve"> 2024</w:t>
      </w:r>
      <w:r w:rsidRPr="000E580B" w:rsidR="00E51AF7">
        <w:rPr>
          <w:rFonts w:ascii="Arial" w:hAnsi="Arial" w:cs="Arial"/>
          <w:bCs/>
        </w:rPr>
        <w:t>.</w:t>
      </w:r>
      <w:r w:rsidRPr="000E580B" w:rsidR="005F12F6">
        <w:rPr>
          <w:rFonts w:ascii="Arial" w:hAnsi="Arial" w:cs="Arial"/>
          <w:bCs/>
        </w:rPr>
        <w:t xml:space="preserve"> kod Trgovačkom sudu u Zagrebu</w:t>
      </w:r>
      <w:r w:rsidRPr="000E580B" w:rsidR="00936802">
        <w:rPr>
          <w:rFonts w:ascii="Arial" w:hAnsi="Arial" w:cs="Arial"/>
          <w:bCs/>
        </w:rPr>
        <w:t xml:space="preserve">, </w:t>
      </w:r>
      <w:r w:rsidRPr="000E580B" w:rsidR="00261AED">
        <w:rPr>
          <w:rFonts w:ascii="Arial" w:hAnsi="Arial" w:cs="Arial"/>
          <w:bCs/>
        </w:rPr>
        <w:t xml:space="preserve">u </w:t>
      </w:r>
      <w:r w:rsidRPr="000E580B" w:rsidR="00FF32FD">
        <w:rPr>
          <w:rFonts w:ascii="Arial" w:hAnsi="Arial" w:cs="Arial"/>
          <w:bCs/>
        </w:rPr>
        <w:t>steča</w:t>
      </w:r>
      <w:r w:rsidRPr="000E580B" w:rsidR="00FF32FD">
        <w:rPr>
          <w:rFonts w:ascii="Arial" w:hAnsi="Arial" w:cs="Arial"/>
        </w:rPr>
        <w:t>jnom postupku nad</w:t>
      </w:r>
      <w:r w:rsidRPr="000E580B" w:rsidR="004B0A91">
        <w:rPr>
          <w:rFonts w:ascii="Arial" w:hAnsi="Arial" w:cs="Arial"/>
        </w:rPr>
        <w:t xml:space="preserve"> </w:t>
      </w:r>
      <w:r w:rsidRPr="00637913" w:rsidR="000E580B">
        <w:rPr>
          <w:rFonts w:ascii="Arial" w:hAnsi="Arial" w:cs="Arial"/>
        </w:rPr>
        <w:t xml:space="preserve"> </w:t>
      </w:r>
      <w:r w:rsidR="004C3B4F">
        <w:rPr>
          <w:rFonts w:ascii="Arial" w:hAnsi="Arial" w:cs="Arial"/>
        </w:rPr>
        <w:t xml:space="preserve"> </w:t>
      </w:r>
      <w:r w:rsidR="001D65CF">
        <w:rPr>
          <w:rFonts w:ascii="Arial" w:hAnsi="Arial" w:cs="Arial"/>
        </w:rPr>
        <w:t xml:space="preserve">stečajnim </w:t>
      </w:r>
      <w:r w:rsidRPr="001D65CF" w:rsidR="001D65CF">
        <w:rPr>
          <w:rFonts w:ascii="Arial" w:hAnsi="Arial" w:cs="Arial"/>
        </w:rPr>
        <w:t>dužnikom AUTOTRANS ČUČEK d.o.o.- u stečaju, Zagreb, Ulica Huga Badalića 5, OIB: 63324866990,</w:t>
      </w:r>
    </w:p>
    <w:p w:rsidRPr="000E580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E580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Nazočni od suda:</w:t>
      </w:r>
    </w:p>
    <w:p w:rsidRPr="000E580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Vesna Sremac Šoštar</w:t>
      </w:r>
      <w:r w:rsidRPr="000E580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E580B" w:rsidR="00853FF6">
        <w:rPr>
          <w:rFonts w:ascii="Arial" w:hAnsi="Arial" w:cs="Arial"/>
          <w:bCs/>
          <w:sz w:val="24"/>
          <w:szCs w:val="24"/>
        </w:rPr>
        <w:t>sudac</w:t>
      </w:r>
    </w:p>
    <w:p w:rsidRPr="000E580B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Vinka Mihalinčić</w:t>
      </w:r>
      <w:r w:rsidRPr="000E580B" w:rsidR="00853FF6">
        <w:rPr>
          <w:rFonts w:ascii="Arial" w:hAnsi="Arial" w:cs="Arial"/>
          <w:bCs/>
          <w:sz w:val="24"/>
          <w:szCs w:val="24"/>
        </w:rPr>
        <w:t>, zapisničar</w:t>
      </w:r>
      <w:r w:rsidRPr="000E580B" w:rsidR="00126873">
        <w:rPr>
          <w:rFonts w:ascii="Arial" w:hAnsi="Arial" w:cs="Arial"/>
          <w:bCs/>
          <w:sz w:val="24"/>
          <w:szCs w:val="24"/>
        </w:rPr>
        <w:tab/>
      </w:r>
    </w:p>
    <w:p w:rsidRPr="000E580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9835DE" w:rsidP="00C62C16" w:rsidRDefault="00853FF6" w14:paraId="11EFF28E" w14:textId="4FAE6FEC">
      <w:pPr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>Utvrđuje se da je pristu</w:t>
      </w:r>
      <w:r w:rsidRPr="000E580B" w:rsidR="002A3A8D">
        <w:rPr>
          <w:rFonts w:ascii="Arial" w:hAnsi="Arial" w:cs="Arial"/>
          <w:sz w:val="24"/>
          <w:szCs w:val="24"/>
        </w:rPr>
        <w:t>pio</w:t>
      </w:r>
      <w:r w:rsidRPr="000E580B">
        <w:rPr>
          <w:rFonts w:ascii="Arial" w:hAnsi="Arial" w:cs="Arial"/>
          <w:sz w:val="24"/>
          <w:szCs w:val="24"/>
        </w:rPr>
        <w:t xml:space="preserve"> stečajn</w:t>
      </w:r>
      <w:r w:rsidRPr="000E580B" w:rsidR="002A3A8D">
        <w:rPr>
          <w:rFonts w:ascii="Arial" w:hAnsi="Arial" w:cs="Arial"/>
          <w:sz w:val="24"/>
          <w:szCs w:val="24"/>
        </w:rPr>
        <w:t>i</w:t>
      </w:r>
      <w:r w:rsidRPr="000E580B" w:rsidR="00DC6824">
        <w:rPr>
          <w:rFonts w:ascii="Arial" w:hAnsi="Arial" w:cs="Arial"/>
          <w:sz w:val="24"/>
          <w:szCs w:val="24"/>
        </w:rPr>
        <w:t xml:space="preserve"> </w:t>
      </w:r>
      <w:r w:rsidRPr="000E580B" w:rsidR="00A63F46">
        <w:rPr>
          <w:rFonts w:ascii="Arial" w:hAnsi="Arial" w:cs="Arial"/>
          <w:sz w:val="24"/>
          <w:szCs w:val="24"/>
        </w:rPr>
        <w:t>upravitelj</w:t>
      </w:r>
      <w:r w:rsidRPr="000E580B" w:rsidR="006E4D0A">
        <w:rPr>
          <w:rFonts w:ascii="Arial" w:hAnsi="Arial" w:cs="Arial"/>
          <w:sz w:val="24"/>
          <w:szCs w:val="24"/>
        </w:rPr>
        <w:t xml:space="preserve"> </w:t>
      </w:r>
      <w:r w:rsidR="001D65CF">
        <w:rPr>
          <w:rFonts w:ascii="Arial" w:hAnsi="Arial" w:cs="Arial"/>
          <w:sz w:val="24"/>
          <w:szCs w:val="24"/>
        </w:rPr>
        <w:t>Branka Košavić</w:t>
      </w:r>
    </w:p>
    <w:p w:rsidRPr="000E580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ab/>
      </w:r>
    </w:p>
    <w:p w:rsidRPr="000E580B" w:rsidR="00D4581C" w:rsidP="00C62C16" w:rsidRDefault="00071633" w14:paraId="4DA6A6BB" w14:textId="1909CF66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Započeto </w:t>
      </w:r>
      <w:r w:rsidRPr="000E580B" w:rsidR="00E83A30">
        <w:rPr>
          <w:rFonts w:ascii="Arial" w:hAnsi="Arial" w:cs="Arial"/>
          <w:bCs/>
          <w:sz w:val="24"/>
          <w:szCs w:val="24"/>
        </w:rPr>
        <w:t xml:space="preserve">u </w:t>
      </w:r>
      <w:r w:rsidR="004C3B4F">
        <w:rPr>
          <w:rFonts w:ascii="Arial" w:hAnsi="Arial" w:cs="Arial"/>
          <w:bCs/>
          <w:sz w:val="24"/>
          <w:szCs w:val="24"/>
        </w:rPr>
        <w:t>10,0</w:t>
      </w:r>
      <w:r w:rsidR="000E580B">
        <w:rPr>
          <w:rFonts w:ascii="Arial" w:hAnsi="Arial" w:cs="Arial"/>
          <w:bCs/>
          <w:sz w:val="24"/>
          <w:szCs w:val="24"/>
        </w:rPr>
        <w:t>0</w:t>
      </w:r>
      <w:r w:rsidRPr="000E580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E580B" w:rsidR="00853FF6">
        <w:rPr>
          <w:rFonts w:ascii="Arial" w:hAnsi="Arial" w:cs="Arial"/>
          <w:bCs/>
          <w:sz w:val="24"/>
          <w:szCs w:val="24"/>
        </w:rPr>
        <w:t>sati</w:t>
      </w:r>
    </w:p>
    <w:p w:rsidRPr="000E580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Ročište je javno.</w:t>
      </w:r>
    </w:p>
    <w:p w:rsidRPr="000E580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853FF6" w:rsidP="00C62C16" w:rsidRDefault="00853FF6" w14:paraId="6461FB65" w14:textId="25ED57ED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Utvrđuje se da </w:t>
      </w:r>
      <w:r w:rsidRPr="000E580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0E580B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Pr="000E580B" w:rsidR="00917C70" w:rsidP="00C62C16" w:rsidRDefault="004C23CD" w14:paraId="43B3A993" w14:textId="32D7088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0E580B" w:rsidR="00F45D4C" w:rsidP="00195F0D" w:rsidRDefault="00D052C2" w14:paraId="7FE223AF" w14:textId="1C9C165E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          </w:t>
      </w:r>
    </w:p>
    <w:p w:rsidRPr="000E580B" w:rsidR="00261EED" w:rsidP="005F12F6" w:rsidRDefault="00261EED" w14:paraId="432C85EF" w14:textId="21F445D9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0E580B">
        <w:rPr>
          <w:rFonts w:ascii="Arial" w:hAnsi="Arial" w:cs="Arial"/>
          <w:b w:val="false"/>
          <w:szCs w:val="24"/>
        </w:rPr>
        <w:t xml:space="preserve">Utvrđuje se da je rješenjem od </w:t>
      </w:r>
      <w:r w:rsidR="001D65CF">
        <w:rPr>
          <w:rFonts w:ascii="Arial" w:hAnsi="Arial" w:cs="Arial"/>
          <w:b w:val="false"/>
          <w:szCs w:val="24"/>
        </w:rPr>
        <w:t>17. svibnja</w:t>
      </w:r>
      <w:r w:rsidRPr="000E580B" w:rsidR="00BB6F6B">
        <w:rPr>
          <w:rFonts w:ascii="Arial" w:hAnsi="Arial" w:cs="Arial"/>
          <w:b w:val="false"/>
          <w:szCs w:val="24"/>
        </w:rPr>
        <w:t xml:space="preserve"> 2024</w:t>
      </w:r>
      <w:r w:rsidRPr="000E580B">
        <w:rPr>
          <w:rFonts w:ascii="Arial" w:hAnsi="Arial" w:cs="Arial"/>
          <w:b w:val="false"/>
          <w:szCs w:val="24"/>
        </w:rPr>
        <w:t xml:space="preserve">., pod gornjim brojem, otvoren stečajni postupak, te su pozvani vjerovnici na podnošenje prijava tražbine, koje rješenje je objavljeno na mrežnoj stranici e-oglasna ploča Trgovačkog suda u Zagrebu dana </w:t>
      </w:r>
      <w:r w:rsidR="001D65CF">
        <w:rPr>
          <w:rFonts w:ascii="Arial" w:hAnsi="Arial" w:cs="Arial"/>
          <w:b w:val="false"/>
          <w:szCs w:val="24"/>
        </w:rPr>
        <w:t>17. svibnja</w:t>
      </w:r>
      <w:r w:rsidRPr="000E580B" w:rsidR="00BB6F6B">
        <w:rPr>
          <w:rFonts w:ascii="Arial" w:hAnsi="Arial" w:cs="Arial"/>
          <w:b w:val="false"/>
          <w:szCs w:val="24"/>
        </w:rPr>
        <w:t xml:space="preserve"> 2024</w:t>
      </w:r>
      <w:r w:rsidRPr="000E580B">
        <w:rPr>
          <w:rFonts w:ascii="Arial" w:hAnsi="Arial" w:cs="Arial"/>
          <w:b w:val="false"/>
          <w:szCs w:val="24"/>
        </w:rPr>
        <w:t>.</w:t>
      </w:r>
    </w:p>
    <w:p w:rsidRPr="000E580B" w:rsidR="007D4DBC" w:rsidP="007D4DBC" w:rsidRDefault="007D4DBC" w14:paraId="08C7C361" w14:textId="77777777">
      <w:pPr>
        <w:rPr>
          <w:rFonts w:ascii="Arial" w:hAnsi="Arial" w:cs="Arial"/>
          <w:sz w:val="24"/>
          <w:szCs w:val="24"/>
        </w:rPr>
      </w:pPr>
    </w:p>
    <w:p w:rsidRPr="000E580B" w:rsidR="00A50713" w:rsidP="001C716F" w:rsidRDefault="00A3654E" w14:paraId="69E2045E" w14:textId="1B64A2B3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     </w:t>
      </w:r>
      <w:r w:rsidRPr="000E580B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0E580B" w:rsidR="008F4D4B">
        <w:rPr>
          <w:rFonts w:ascii="Arial" w:hAnsi="Arial" w:cs="Arial"/>
          <w:sz w:val="24"/>
          <w:szCs w:val="24"/>
        </w:rPr>
        <w:t>(</w:t>
      </w:r>
      <w:r w:rsidRPr="000E580B" w:rsidR="00A50713">
        <w:rPr>
          <w:rFonts w:ascii="Arial" w:hAnsi="Arial" w:cs="Arial"/>
          <w:sz w:val="24"/>
          <w:szCs w:val="24"/>
        </w:rPr>
        <w:t>NN 71/15</w:t>
      </w:r>
      <w:r w:rsidRPr="000E580B" w:rsidR="00C874A9">
        <w:rPr>
          <w:rFonts w:ascii="Arial" w:hAnsi="Arial" w:cs="Arial"/>
          <w:sz w:val="24"/>
          <w:szCs w:val="24"/>
        </w:rPr>
        <w:t>, 104/17</w:t>
      </w:r>
      <w:r w:rsidRPr="000E580B" w:rsidR="00152098">
        <w:rPr>
          <w:rFonts w:ascii="Arial" w:hAnsi="Arial" w:cs="Arial"/>
          <w:sz w:val="24"/>
          <w:szCs w:val="24"/>
        </w:rPr>
        <w:t>,36/22</w:t>
      </w:r>
      <w:r w:rsidR="00EE1384">
        <w:rPr>
          <w:rFonts w:ascii="Arial" w:hAnsi="Arial" w:cs="Arial"/>
          <w:sz w:val="24"/>
          <w:szCs w:val="24"/>
        </w:rPr>
        <w:t>, 24/27</w:t>
      </w:r>
      <w:r w:rsidRPr="000E580B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0E580B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0E580B" w:rsidR="00A50713">
        <w:rPr>
          <w:rFonts w:ascii="Arial" w:hAnsi="Arial" w:cs="Arial"/>
          <w:sz w:val="24"/>
          <w:szCs w:val="24"/>
        </w:rPr>
        <w:t xml:space="preserve">   </w:t>
      </w:r>
    </w:p>
    <w:p w:rsidRPr="000E580B" w:rsidR="00E42E6C" w:rsidP="007648D9" w:rsidRDefault="00A50713" w14:paraId="1ECE8961" w14:textId="6E836CD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0E580B" w:rsidR="00D31E6F">
        <w:rPr>
          <w:rFonts w:ascii="Arial" w:hAnsi="Arial" w:cs="Arial"/>
          <w:sz w:val="24"/>
          <w:szCs w:val="24"/>
        </w:rPr>
        <w:t xml:space="preserve">od </w:t>
      </w:r>
      <w:r w:rsidR="005310AC">
        <w:rPr>
          <w:rFonts w:ascii="Arial" w:hAnsi="Arial" w:cs="Arial"/>
          <w:sz w:val="24"/>
          <w:szCs w:val="24"/>
        </w:rPr>
        <w:t>17. svibnja</w:t>
      </w:r>
      <w:r w:rsidRPr="000E580B" w:rsidR="00BB6F6B">
        <w:rPr>
          <w:rFonts w:ascii="Arial" w:hAnsi="Arial" w:cs="Arial"/>
          <w:sz w:val="24"/>
          <w:szCs w:val="24"/>
        </w:rPr>
        <w:t xml:space="preserve"> 2024</w:t>
      </w:r>
      <w:r w:rsidRPr="000E580B" w:rsidR="00B406EF">
        <w:rPr>
          <w:rFonts w:ascii="Arial" w:hAnsi="Arial" w:cs="Arial"/>
          <w:sz w:val="24"/>
          <w:szCs w:val="24"/>
        </w:rPr>
        <w:t>.</w:t>
      </w:r>
    </w:p>
    <w:p w:rsidRPr="000E580B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0E580B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0E580B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0E580B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0E580B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0E580B" w:rsidR="00A50713" w:rsidP="007648D9" w:rsidRDefault="00A50713" w14:paraId="571BE91A" w14:textId="65C3B52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0E580B" w:rsidR="00E90AD3">
        <w:rPr>
          <w:rFonts w:ascii="Arial" w:hAnsi="Arial" w:cs="Arial"/>
          <w:sz w:val="24"/>
          <w:szCs w:val="24"/>
        </w:rPr>
        <w:t>jnom postupku ima vjerovnika</w:t>
      </w:r>
      <w:r w:rsidRPr="000E580B" w:rsidR="00C778BB">
        <w:rPr>
          <w:rFonts w:ascii="Arial" w:hAnsi="Arial" w:cs="Arial"/>
          <w:sz w:val="24"/>
          <w:szCs w:val="24"/>
        </w:rPr>
        <w:t xml:space="preserve"> </w:t>
      </w:r>
      <w:r w:rsidR="00E00C8F">
        <w:rPr>
          <w:rFonts w:ascii="Arial" w:hAnsi="Arial" w:cs="Arial"/>
          <w:sz w:val="24"/>
          <w:szCs w:val="24"/>
        </w:rPr>
        <w:t xml:space="preserve">I i </w:t>
      </w:r>
      <w:r w:rsidRPr="000E580B" w:rsidR="005C1481">
        <w:rPr>
          <w:rFonts w:ascii="Arial" w:hAnsi="Arial" w:cs="Arial"/>
          <w:sz w:val="24"/>
          <w:szCs w:val="24"/>
        </w:rPr>
        <w:t xml:space="preserve"> </w:t>
      </w:r>
      <w:r w:rsidRPr="000E580B" w:rsidR="00D355B3">
        <w:rPr>
          <w:rFonts w:ascii="Arial" w:hAnsi="Arial" w:cs="Arial"/>
          <w:sz w:val="24"/>
          <w:szCs w:val="24"/>
        </w:rPr>
        <w:t xml:space="preserve">II. </w:t>
      </w:r>
      <w:r w:rsidRPr="000E580B">
        <w:rPr>
          <w:rFonts w:ascii="Arial" w:hAnsi="Arial" w:cs="Arial"/>
          <w:sz w:val="24"/>
          <w:szCs w:val="24"/>
        </w:rPr>
        <w:t xml:space="preserve"> višeg isplatnog reda. </w:t>
      </w:r>
    </w:p>
    <w:p w:rsidRPr="000E580B" w:rsidR="00E43013" w:rsidP="00C778BB" w:rsidRDefault="00A50713" w14:paraId="3D498604" w14:textId="19E7EAD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>Stečajni upravitelj čita pr</w:t>
      </w:r>
      <w:r w:rsidRPr="000E580B" w:rsidR="00E90AD3">
        <w:rPr>
          <w:rFonts w:ascii="Arial" w:hAnsi="Arial" w:cs="Arial"/>
          <w:sz w:val="24"/>
          <w:szCs w:val="24"/>
        </w:rPr>
        <w:t>ijavljene tražbine vjerovnika</w:t>
      </w:r>
      <w:r w:rsidRPr="000E580B" w:rsidR="001F173B">
        <w:rPr>
          <w:rFonts w:ascii="Arial" w:hAnsi="Arial" w:cs="Arial"/>
          <w:sz w:val="24"/>
          <w:szCs w:val="24"/>
        </w:rPr>
        <w:t xml:space="preserve"> </w:t>
      </w:r>
      <w:r w:rsidR="00E00C8F">
        <w:rPr>
          <w:rFonts w:ascii="Arial" w:hAnsi="Arial" w:cs="Arial"/>
          <w:sz w:val="24"/>
          <w:szCs w:val="24"/>
        </w:rPr>
        <w:t xml:space="preserve">I i </w:t>
      </w:r>
      <w:r w:rsidRPr="000E580B" w:rsidR="00D355B3">
        <w:rPr>
          <w:rFonts w:ascii="Arial" w:hAnsi="Arial" w:cs="Arial"/>
          <w:sz w:val="24"/>
          <w:szCs w:val="24"/>
        </w:rPr>
        <w:t xml:space="preserve">II. </w:t>
      </w:r>
      <w:r w:rsidRPr="000E580B">
        <w:rPr>
          <w:rFonts w:ascii="Arial" w:hAnsi="Arial" w:cs="Arial"/>
          <w:sz w:val="24"/>
          <w:szCs w:val="24"/>
        </w:rPr>
        <w:t xml:space="preserve"> višeg isplatnog reda.</w:t>
      </w:r>
    </w:p>
    <w:p w:rsidR="00C778BB" w:rsidP="00C778BB" w:rsidRDefault="00C778BB" w14:paraId="5C522964" w14:textId="33D6C48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00C8F" w:rsidP="000C6F4A" w:rsidRDefault="003B5728" w14:paraId="513F2685" w14:textId="6295774F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viši isplatni red</w:t>
      </w:r>
    </w:p>
    <w:p w:rsidR="00F35785" w:rsidP="00F35785" w:rsidRDefault="00F35785" w14:paraId="48814FB3" w14:textId="77777777">
      <w:pPr>
        <w:pStyle w:val="Default"/>
        <w:ind w:left="1440"/>
      </w:pP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683"/>
        <w:gridCol w:w="1165"/>
        <w:gridCol w:w="781"/>
        <w:gridCol w:w="978"/>
        <w:gridCol w:w="750"/>
        <w:gridCol w:w="1056"/>
        <w:gridCol w:w="643"/>
        <w:gridCol w:w="967"/>
        <w:gridCol w:w="620"/>
        <w:gridCol w:w="679"/>
        <w:gridCol w:w="742"/>
      </w:tblGrid>
      <w:tr w:rsidRPr="00363818" w:rsidR="00363818" w:rsidTr="00363818" w14:paraId="6B053BF3" w14:textId="77777777">
        <w:trPr>
          <w:trHeight w:val="1099"/>
        </w:trPr>
        <w:tc>
          <w:tcPr>
            <w:tcW w:w="322" w:type="pct"/>
          </w:tcPr>
          <w:p w:rsidRPr="00363818" w:rsidR="00363818" w:rsidP="00546A5D" w:rsidRDefault="00363818" w14:paraId="48CFC06B" w14:textId="77777777">
            <w:pPr>
              <w:pStyle w:val="TableParagraph"/>
              <w:spacing w:before="95"/>
              <w:ind w:left="119" w:right="110" w:hang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Redni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4"/>
                <w:sz w:val="16"/>
                <w:szCs w:val="16"/>
              </w:rPr>
              <w:t xml:space="preserve">broj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 xml:space="preserve">prijavljen </w:t>
            </w:r>
            <w:r w:rsidRPr="00363818">
              <w:rPr>
                <w:rFonts w:ascii="Arial" w:hAnsi="Arial" w:cs="Arial"/>
                <w:sz w:val="16"/>
                <w:szCs w:val="16"/>
              </w:rPr>
              <w:t>e</w:t>
            </w:r>
            <w:r w:rsidRPr="00363818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</w:p>
        </w:tc>
        <w:tc>
          <w:tcPr>
            <w:tcW w:w="487" w:type="pct"/>
          </w:tcPr>
          <w:p w:rsidRPr="00363818" w:rsidR="00363818" w:rsidP="00546A5D" w:rsidRDefault="00363818" w14:paraId="6515B058" w14:textId="77777777">
            <w:pPr>
              <w:pStyle w:val="TableParagraph"/>
              <w:spacing w:before="199"/>
              <w:ind w:left="170" w:right="16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Ime</w:t>
            </w:r>
            <w:r w:rsidRPr="00363818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i</w:t>
            </w:r>
            <w:r w:rsidRPr="00363818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prezime</w:t>
            </w:r>
            <w:r w:rsidRPr="00363818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/ tvrtka</w:t>
            </w:r>
            <w:r w:rsidRPr="00363818">
              <w:rPr>
                <w:rFonts w:ascii="Arial" w:hAnsi="Arial" w:cs="Arial"/>
                <w:spacing w:val="18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ili</w:t>
            </w:r>
            <w:r w:rsidRPr="00363818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 xml:space="preserve">naziv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457" w:type="pct"/>
          </w:tcPr>
          <w:p w:rsidRPr="00363818" w:rsidR="00363818" w:rsidP="00546A5D" w:rsidRDefault="00363818" w14:paraId="0C1B1A41" w14:textId="77777777">
            <w:pPr>
              <w:pStyle w:val="TableParagraph"/>
              <w:spacing w:before="20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363818" w:rsidR="00363818" w:rsidP="00546A5D" w:rsidRDefault="00363818" w14:paraId="06CAF3E0" w14:textId="77777777">
            <w:pPr>
              <w:pStyle w:val="TableParagraph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 xml:space="preserve">OIB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405" w:type="pct"/>
          </w:tcPr>
          <w:p w:rsidRPr="00363818" w:rsidR="00363818" w:rsidP="00546A5D" w:rsidRDefault="00363818" w14:paraId="32FA9E0F" w14:textId="77777777">
            <w:pPr>
              <w:pStyle w:val="TableParagraph"/>
              <w:spacing w:before="199"/>
              <w:ind w:left="328" w:right="283" w:hanging="34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Adresa</w:t>
            </w:r>
            <w:r w:rsidRPr="00363818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 xml:space="preserve">/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sjedište</w:t>
            </w:r>
          </w:p>
          <w:p w:rsidRPr="00363818" w:rsidR="00363818" w:rsidP="00546A5D" w:rsidRDefault="00363818" w14:paraId="538E7C71" w14:textId="77777777">
            <w:pPr>
              <w:pStyle w:val="TableParagraph"/>
              <w:spacing w:before="1"/>
              <w:ind w:left="213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435" w:type="pct"/>
          </w:tcPr>
          <w:p w:rsidRPr="00363818" w:rsidR="00363818" w:rsidP="00546A5D" w:rsidRDefault="00363818" w14:paraId="1C48D079" w14:textId="77777777">
            <w:pPr>
              <w:pStyle w:val="TableParagraph"/>
              <w:spacing w:before="95"/>
              <w:ind w:left="122" w:right="10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Iznos prijavljene tražbine (EUR)¹</w:t>
            </w:r>
          </w:p>
        </w:tc>
        <w:tc>
          <w:tcPr>
            <w:tcW w:w="678" w:type="pct"/>
          </w:tcPr>
          <w:p w:rsidRPr="00363818" w:rsidR="00363818" w:rsidP="00546A5D" w:rsidRDefault="00363818" w14:paraId="30726822" w14:textId="77777777">
            <w:pPr>
              <w:pStyle w:val="TableParagraph"/>
              <w:spacing w:before="95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363818" w:rsidR="00363818" w:rsidP="00546A5D" w:rsidRDefault="00363818" w14:paraId="3011A057" w14:textId="77777777">
            <w:pPr>
              <w:pStyle w:val="TableParagraph"/>
              <w:ind w:left="306" w:right="280" w:firstLine="16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Pravna osnova prijavljene</w:t>
            </w:r>
            <w:r w:rsidRPr="00363818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355" w:type="pct"/>
          </w:tcPr>
          <w:p w:rsidRPr="00363818" w:rsidR="00363818" w:rsidP="00546A5D" w:rsidRDefault="00363818" w14:paraId="2F410817" w14:textId="77777777">
            <w:pPr>
              <w:pStyle w:val="TableParagraph"/>
              <w:spacing w:before="55"/>
              <w:ind w:left="237" w:firstLine="93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Iznos priznate tražbine</w:t>
            </w:r>
          </w:p>
          <w:p w:rsidRPr="00363818" w:rsidR="00363818" w:rsidP="00546A5D" w:rsidRDefault="00363818" w14:paraId="6CE03611" w14:textId="77777777">
            <w:pPr>
              <w:pStyle w:val="TableParagraph"/>
              <w:spacing w:before="82"/>
              <w:ind w:left="287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(EUR)</w:t>
            </w:r>
          </w:p>
        </w:tc>
        <w:tc>
          <w:tcPr>
            <w:tcW w:w="557" w:type="pct"/>
          </w:tcPr>
          <w:p w:rsidRPr="00363818" w:rsidR="00363818" w:rsidP="00546A5D" w:rsidRDefault="00363818" w14:paraId="7087109A" w14:textId="77777777">
            <w:pPr>
              <w:pStyle w:val="TableParagraph"/>
              <w:spacing w:before="95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363818" w:rsidR="00363818" w:rsidP="00546A5D" w:rsidRDefault="00363818" w14:paraId="0894C97A" w14:textId="77777777">
            <w:pPr>
              <w:pStyle w:val="TableParagraph"/>
              <w:ind w:left="221" w:right="197" w:firstLine="74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Pravna osnova priznate</w:t>
            </w:r>
            <w:r w:rsidRPr="00363818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264" w:type="pct"/>
          </w:tcPr>
          <w:p w:rsidRPr="00363818" w:rsidR="00363818" w:rsidP="00546A5D" w:rsidRDefault="00363818" w14:paraId="4F020597" w14:textId="77777777">
            <w:pPr>
              <w:pStyle w:val="TableParagraph"/>
              <w:ind w:left="155" w:right="129" w:hang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 xml:space="preserve">Iznos ospore </w:t>
            </w:r>
            <w:r w:rsidRPr="00363818">
              <w:rPr>
                <w:rFonts w:ascii="Arial" w:hAnsi="Arial" w:cs="Arial"/>
                <w:spacing w:val="-6"/>
                <w:sz w:val="16"/>
                <w:szCs w:val="16"/>
              </w:rPr>
              <w:t>ne</w:t>
            </w:r>
          </w:p>
          <w:p w:rsidRPr="00363818" w:rsidR="00363818" w:rsidP="00546A5D" w:rsidRDefault="00363818" w14:paraId="1B9D5B82" w14:textId="77777777">
            <w:pPr>
              <w:pStyle w:val="TableParagraph"/>
              <w:spacing w:before="1"/>
              <w:ind w:left="138" w:right="1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 xml:space="preserve">tražbin 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>e</w:t>
            </w:r>
          </w:p>
        </w:tc>
        <w:tc>
          <w:tcPr>
            <w:tcW w:w="293" w:type="pct"/>
          </w:tcPr>
          <w:p w:rsidRPr="00363818" w:rsidR="00363818" w:rsidP="00546A5D" w:rsidRDefault="00363818" w14:paraId="7ECC420B" w14:textId="77777777">
            <w:pPr>
              <w:pStyle w:val="TableParagraph"/>
              <w:ind w:left="151" w:right="129" w:hanging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 xml:space="preserve">Razlog osporav </w:t>
            </w:r>
            <w:r w:rsidRPr="00363818">
              <w:rPr>
                <w:rFonts w:ascii="Arial" w:hAnsi="Arial" w:cs="Arial"/>
                <w:spacing w:val="-4"/>
                <w:sz w:val="16"/>
                <w:szCs w:val="16"/>
              </w:rPr>
              <w:t>anja</w:t>
            </w:r>
          </w:p>
          <w:p w:rsidRPr="00363818" w:rsidR="00363818" w:rsidP="00546A5D" w:rsidRDefault="00363818" w14:paraId="7D0EAC8F" w14:textId="77777777">
            <w:pPr>
              <w:pStyle w:val="TableParagraph"/>
              <w:spacing w:before="3"/>
              <w:ind w:left="2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</w:p>
        </w:tc>
        <w:tc>
          <w:tcPr>
            <w:tcW w:w="747" w:type="pct"/>
          </w:tcPr>
          <w:p w:rsidRPr="00363818" w:rsidR="00363818" w:rsidP="00546A5D" w:rsidRDefault="00363818" w14:paraId="36FEE0DC" w14:textId="77777777">
            <w:pPr>
              <w:pStyle w:val="TableParagraph"/>
              <w:spacing w:before="199"/>
              <w:ind w:left="133" w:right="1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Oznaka</w:t>
            </w:r>
            <w:r w:rsidRPr="00363818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ovršne</w:t>
            </w:r>
            <w:r w:rsidRPr="00363818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isprave</w:t>
            </w:r>
            <w:r w:rsidRPr="00363818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ako se tražbine zasniva na ovršnoj ispravi</w:t>
            </w:r>
          </w:p>
        </w:tc>
      </w:tr>
      <w:tr w:rsidRPr="00363818" w:rsidR="00363818" w:rsidTr="00363818" w14:paraId="3668EEA2" w14:textId="77777777">
        <w:trPr>
          <w:trHeight w:val="234"/>
        </w:trPr>
        <w:tc>
          <w:tcPr>
            <w:tcW w:w="322" w:type="pct"/>
            <w:tcBorders>
              <w:bottom w:val="nil"/>
            </w:tcBorders>
          </w:tcPr>
          <w:p w:rsidRPr="00363818" w:rsidR="00363818" w:rsidP="00546A5D" w:rsidRDefault="00363818" w14:paraId="42D9C5E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pct"/>
            <w:tcBorders>
              <w:bottom w:val="nil"/>
            </w:tcBorders>
          </w:tcPr>
          <w:p w:rsidRPr="00363818" w:rsidR="00363818" w:rsidP="00546A5D" w:rsidRDefault="00363818" w14:paraId="378AD743" w14:textId="77777777">
            <w:pPr>
              <w:pStyle w:val="TableParagraph"/>
              <w:spacing w:before="52" w:line="163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RH</w:t>
            </w:r>
            <w:r w:rsidRPr="00363818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12"/>
                <w:sz w:val="16"/>
                <w:szCs w:val="16"/>
              </w:rPr>
              <w:t>,</w:t>
            </w:r>
          </w:p>
        </w:tc>
        <w:tc>
          <w:tcPr>
            <w:tcW w:w="457" w:type="pct"/>
            <w:tcBorders>
              <w:bottom w:val="nil"/>
            </w:tcBorders>
          </w:tcPr>
          <w:p w:rsidRPr="00363818" w:rsidR="00363818" w:rsidP="00546A5D" w:rsidRDefault="00363818" w14:paraId="6470E7B9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bottom w:val="nil"/>
            </w:tcBorders>
          </w:tcPr>
          <w:p w:rsidRPr="00363818" w:rsidR="00363818" w:rsidP="00546A5D" w:rsidRDefault="00363818" w14:paraId="5A76A1D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" w:type="pct"/>
            <w:tcBorders>
              <w:bottom w:val="nil"/>
            </w:tcBorders>
          </w:tcPr>
          <w:p w:rsidRPr="00363818" w:rsidR="00363818" w:rsidP="00546A5D" w:rsidRDefault="00363818" w14:paraId="142C663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:rsidRPr="00363818" w:rsidR="00363818" w:rsidP="00546A5D" w:rsidRDefault="00363818" w14:paraId="065A1809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:rsidRPr="00363818" w:rsidR="00363818" w:rsidP="00546A5D" w:rsidRDefault="00363818" w14:paraId="4958D2C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pct"/>
            <w:vMerge w:val="restart"/>
          </w:tcPr>
          <w:p w:rsidRPr="00363818" w:rsidR="00363818" w:rsidP="00546A5D" w:rsidRDefault="00363818" w14:paraId="6F9A2CDF" w14:textId="77777777">
            <w:pPr>
              <w:pStyle w:val="TableParagraph"/>
              <w:spacing w:before="103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363818" w:rsidR="00363818" w:rsidP="00546A5D" w:rsidRDefault="00363818" w14:paraId="08B86365" w14:textId="77777777">
            <w:pPr>
              <w:pStyle w:val="TableParagraph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Porez i prirez na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dohodak</w:t>
            </w:r>
            <w:r w:rsidRPr="00363818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od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nesamostalnog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rada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i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doprinosi</w:t>
            </w:r>
            <w:r w:rsidRPr="00363818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temeljem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radnog</w:t>
            </w:r>
            <w:r w:rsidRPr="00363818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odnosa</w:t>
            </w:r>
          </w:p>
        </w:tc>
        <w:tc>
          <w:tcPr>
            <w:tcW w:w="264" w:type="pct"/>
            <w:tcBorders>
              <w:bottom w:val="nil"/>
            </w:tcBorders>
          </w:tcPr>
          <w:p w:rsidRPr="00363818" w:rsidR="00363818" w:rsidP="00546A5D" w:rsidRDefault="00363818" w14:paraId="24C9E14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tcBorders>
              <w:bottom w:val="nil"/>
            </w:tcBorders>
          </w:tcPr>
          <w:p w:rsidRPr="00363818" w:rsidR="00363818" w:rsidP="00546A5D" w:rsidRDefault="00363818" w14:paraId="6FD319A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7" w:type="pct"/>
            <w:vMerge w:val="restart"/>
          </w:tcPr>
          <w:p w:rsidRPr="00363818" w:rsidR="00363818" w:rsidP="00546A5D" w:rsidRDefault="00363818" w14:paraId="108B3D56" w14:textId="77777777">
            <w:pPr>
              <w:pStyle w:val="TableParagraph"/>
              <w:spacing w:before="14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363818" w:rsidR="00363818" w:rsidP="00546A5D" w:rsidRDefault="00363818" w14:paraId="48BCCBDB" w14:textId="77777777">
            <w:pPr>
              <w:pStyle w:val="TableParagraph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Vjerovnik raspolaže ovršnom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ispravom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na</w:t>
            </w:r>
            <w:r w:rsidRPr="00363818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iznos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od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4.012,09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EUR: Obrazac JOPPD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broj:23090, 23151, 23181,</w:t>
            </w:r>
          </w:p>
          <w:p w:rsidRPr="00363818" w:rsidR="00363818" w:rsidP="00546A5D" w:rsidRDefault="00363818" w14:paraId="0DE57291" w14:textId="77777777">
            <w:pPr>
              <w:pStyle w:val="TableParagraph"/>
              <w:spacing w:line="182" w:lineRule="exact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23059,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23031,</w:t>
            </w:r>
            <w:r w:rsidRPr="00363818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22364</w:t>
            </w:r>
          </w:p>
        </w:tc>
      </w:tr>
      <w:tr w:rsidRPr="00363818" w:rsidR="00363818" w:rsidTr="00363818" w14:paraId="6BB70455" w14:textId="77777777">
        <w:trPr>
          <w:trHeight w:val="173"/>
        </w:trPr>
        <w:tc>
          <w:tcPr>
            <w:tcW w:w="322" w:type="pct"/>
            <w:tcBorders>
              <w:top w:val="nil"/>
              <w:bottom w:val="nil"/>
            </w:tcBorders>
          </w:tcPr>
          <w:p w:rsidRPr="00363818" w:rsidR="00363818" w:rsidP="00546A5D" w:rsidRDefault="00363818" w14:paraId="72977B0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</w:tcPr>
          <w:p w:rsidRPr="00363818" w:rsidR="00363818" w:rsidP="00546A5D" w:rsidRDefault="00363818" w14:paraId="385825B2" w14:textId="77777777">
            <w:pPr>
              <w:pStyle w:val="TableParagraph"/>
              <w:spacing w:line="15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MINISTARSTVO</w:t>
            </w: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Pr="00363818" w:rsidR="00363818" w:rsidP="00546A5D" w:rsidRDefault="00363818" w14:paraId="28AAE94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bottom w:val="nil"/>
            </w:tcBorders>
          </w:tcPr>
          <w:p w:rsidRPr="00363818" w:rsidR="00363818" w:rsidP="00546A5D" w:rsidRDefault="00363818" w14:paraId="3FC3BA1B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</w:tcPr>
          <w:p w:rsidRPr="00363818" w:rsidR="00363818" w:rsidP="00546A5D" w:rsidRDefault="00363818" w14:paraId="52C786EF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Pr="00363818" w:rsidR="00363818" w:rsidP="00546A5D" w:rsidRDefault="00363818" w14:paraId="4B90529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</w:tcPr>
          <w:p w:rsidRPr="00363818" w:rsidR="00363818" w:rsidP="00546A5D" w:rsidRDefault="00363818" w14:paraId="7ABD6DE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top w:val="nil"/>
            </w:tcBorders>
          </w:tcPr>
          <w:p w:rsidRPr="00363818" w:rsidR="00363818" w:rsidP="00546A5D" w:rsidRDefault="00363818" w14:paraId="502E2B3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bottom w:val="nil"/>
            </w:tcBorders>
          </w:tcPr>
          <w:p w:rsidRPr="00363818" w:rsidR="00363818" w:rsidP="00546A5D" w:rsidRDefault="00363818" w14:paraId="163C668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bottom w:val="nil"/>
            </w:tcBorders>
          </w:tcPr>
          <w:p w:rsidRPr="00363818" w:rsidR="00363818" w:rsidP="00546A5D" w:rsidRDefault="00363818" w14:paraId="2634F29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7" w:type="pct"/>
            <w:vMerge/>
            <w:tcBorders>
              <w:top w:val="nil"/>
            </w:tcBorders>
          </w:tcPr>
          <w:p w:rsidRPr="00363818" w:rsidR="00363818" w:rsidP="00546A5D" w:rsidRDefault="00363818" w14:paraId="584BB6F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363818" w:rsidR="00363818" w:rsidTr="00363818" w14:paraId="0EDDF99D" w14:textId="77777777">
        <w:trPr>
          <w:trHeight w:val="173"/>
        </w:trPr>
        <w:tc>
          <w:tcPr>
            <w:tcW w:w="322" w:type="pct"/>
            <w:tcBorders>
              <w:top w:val="nil"/>
              <w:bottom w:val="nil"/>
            </w:tcBorders>
          </w:tcPr>
          <w:p w:rsidRPr="00363818" w:rsidR="00363818" w:rsidP="00546A5D" w:rsidRDefault="00363818" w14:paraId="672E3294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</w:tcPr>
          <w:p w:rsidRPr="00363818" w:rsidR="00363818" w:rsidP="00546A5D" w:rsidRDefault="00363818" w14:paraId="725741C9" w14:textId="77777777">
            <w:pPr>
              <w:pStyle w:val="TableParagraph"/>
              <w:spacing w:line="154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FINANCIJA,</w:t>
            </w: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Pr="00363818" w:rsidR="00363818" w:rsidP="00546A5D" w:rsidRDefault="00363818" w14:paraId="1883BD0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bottom w:val="nil"/>
            </w:tcBorders>
          </w:tcPr>
          <w:p w:rsidRPr="00363818" w:rsidR="00363818" w:rsidP="00546A5D" w:rsidRDefault="00363818" w14:paraId="10F8471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</w:tcPr>
          <w:p w:rsidRPr="00363818" w:rsidR="00363818" w:rsidP="00546A5D" w:rsidRDefault="00363818" w14:paraId="1FCCB72B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Pr="00363818" w:rsidR="00363818" w:rsidP="00546A5D" w:rsidRDefault="00363818" w14:paraId="0B9BB6BB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</w:tcPr>
          <w:p w:rsidRPr="00363818" w:rsidR="00363818" w:rsidP="00546A5D" w:rsidRDefault="00363818" w14:paraId="6FBDC9B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top w:val="nil"/>
            </w:tcBorders>
          </w:tcPr>
          <w:p w:rsidRPr="00363818" w:rsidR="00363818" w:rsidP="00546A5D" w:rsidRDefault="00363818" w14:paraId="5EEFA07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bottom w:val="nil"/>
            </w:tcBorders>
          </w:tcPr>
          <w:p w:rsidRPr="00363818" w:rsidR="00363818" w:rsidP="00546A5D" w:rsidRDefault="00363818" w14:paraId="29EC816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bottom w:val="nil"/>
            </w:tcBorders>
          </w:tcPr>
          <w:p w:rsidRPr="00363818" w:rsidR="00363818" w:rsidP="00546A5D" w:rsidRDefault="00363818" w14:paraId="712D036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7" w:type="pct"/>
            <w:vMerge/>
            <w:tcBorders>
              <w:top w:val="nil"/>
            </w:tcBorders>
          </w:tcPr>
          <w:p w:rsidRPr="00363818" w:rsidR="00363818" w:rsidP="00546A5D" w:rsidRDefault="00363818" w14:paraId="66E8DFC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363818" w:rsidR="00363818" w:rsidTr="00363818" w14:paraId="183D2E43" w14:textId="77777777">
        <w:trPr>
          <w:trHeight w:val="543"/>
        </w:trPr>
        <w:tc>
          <w:tcPr>
            <w:tcW w:w="322" w:type="pct"/>
            <w:tcBorders>
              <w:top w:val="nil"/>
              <w:bottom w:val="nil"/>
            </w:tcBorders>
          </w:tcPr>
          <w:p w:rsidRPr="00363818" w:rsidR="00363818" w:rsidP="00546A5D" w:rsidRDefault="00363818" w14:paraId="74BDBC78" w14:textId="77777777">
            <w:pPr>
              <w:pStyle w:val="TableParagraph"/>
              <w:spacing w:before="177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5"/>
                <w:sz w:val="16"/>
                <w:szCs w:val="16"/>
              </w:rPr>
              <w:t>1.</w:t>
            </w:r>
          </w:p>
        </w:tc>
        <w:tc>
          <w:tcPr>
            <w:tcW w:w="487" w:type="pct"/>
            <w:tcBorders>
              <w:top w:val="nil"/>
              <w:bottom w:val="nil"/>
            </w:tcBorders>
          </w:tcPr>
          <w:p w:rsidRPr="00363818" w:rsidR="00363818" w:rsidP="00546A5D" w:rsidRDefault="00363818" w14:paraId="2DF44FE4" w14:textId="77777777">
            <w:pPr>
              <w:pStyle w:val="TableParagraph"/>
              <w:ind w:left="108" w:right="575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POREZNA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UPRAVA,</w:t>
            </w:r>
          </w:p>
          <w:p w:rsidRPr="00363818" w:rsidR="00363818" w:rsidP="00546A5D" w:rsidRDefault="00363818" w14:paraId="10A9A0E4" w14:textId="77777777">
            <w:pPr>
              <w:pStyle w:val="TableParagraph"/>
              <w:spacing w:line="163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zastupana</w:t>
            </w: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Pr="00363818" w:rsidR="00363818" w:rsidP="00546A5D" w:rsidRDefault="00363818" w14:paraId="568E141B" w14:textId="77777777">
            <w:pPr>
              <w:pStyle w:val="TableParagraph"/>
              <w:spacing w:before="125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363818" w:rsidR="00363818" w:rsidP="00546A5D" w:rsidRDefault="00363818" w14:paraId="23A64260" w14:textId="77777777">
            <w:pPr>
              <w:pStyle w:val="TableParagraph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18683136487</w:t>
            </w:r>
          </w:p>
        </w:tc>
        <w:tc>
          <w:tcPr>
            <w:tcW w:w="405" w:type="pct"/>
            <w:tcBorders>
              <w:top w:val="nil"/>
              <w:bottom w:val="nil"/>
            </w:tcBorders>
          </w:tcPr>
          <w:p w:rsidRPr="00363818" w:rsidR="00363818" w:rsidP="00546A5D" w:rsidRDefault="00363818" w14:paraId="3C4D2C4D" w14:textId="77777777">
            <w:pPr>
              <w:pStyle w:val="TableParagraph"/>
              <w:ind w:left="107" w:right="564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Zagreb,</w:t>
            </w:r>
            <w:r w:rsidRPr="00363818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Avenija</w:t>
            </w:r>
          </w:p>
          <w:p w:rsidRPr="00363818" w:rsidR="00363818" w:rsidP="00546A5D" w:rsidRDefault="00363818" w14:paraId="77A94E20" w14:textId="77777777">
            <w:pPr>
              <w:pStyle w:val="TableParagraph"/>
              <w:spacing w:line="161" w:lineRule="exact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Dubrovnik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5"/>
                <w:sz w:val="16"/>
                <w:szCs w:val="16"/>
              </w:rPr>
              <w:t>32</w:t>
            </w:r>
          </w:p>
        </w:tc>
        <w:tc>
          <w:tcPr>
            <w:tcW w:w="435" w:type="pct"/>
            <w:tcBorders>
              <w:top w:val="nil"/>
              <w:bottom w:val="nil"/>
            </w:tcBorders>
          </w:tcPr>
          <w:p w:rsidRPr="00363818" w:rsidR="00363818" w:rsidP="00546A5D" w:rsidRDefault="00363818" w14:paraId="35271EC2" w14:textId="77777777">
            <w:pPr>
              <w:pStyle w:val="TableParagraph"/>
              <w:spacing w:before="45"/>
              <w:ind w:right="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4.012,09</w:t>
            </w: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Pr="00363818" w:rsidR="00363818" w:rsidP="00546A5D" w:rsidRDefault="00363818" w14:paraId="38D3B924" w14:textId="77777777">
            <w:pPr>
              <w:pStyle w:val="TableParagraph"/>
              <w:spacing w:before="45"/>
              <w:ind w:left="111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JOPPD</w:t>
            </w:r>
            <w:r w:rsidRPr="00363818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Obrasci</w:t>
            </w:r>
          </w:p>
        </w:tc>
        <w:tc>
          <w:tcPr>
            <w:tcW w:w="355" w:type="pct"/>
            <w:tcBorders>
              <w:top w:val="nil"/>
              <w:bottom w:val="nil"/>
            </w:tcBorders>
          </w:tcPr>
          <w:p w:rsidRPr="00363818" w:rsidR="00363818" w:rsidP="00546A5D" w:rsidRDefault="00363818" w14:paraId="2D726A8D" w14:textId="77777777">
            <w:pPr>
              <w:pStyle w:val="TableParagraph"/>
              <w:spacing w:before="45"/>
              <w:ind w:right="9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4.012,09</w:t>
            </w:r>
          </w:p>
        </w:tc>
        <w:tc>
          <w:tcPr>
            <w:tcW w:w="557" w:type="pct"/>
            <w:vMerge/>
            <w:tcBorders>
              <w:top w:val="nil"/>
            </w:tcBorders>
          </w:tcPr>
          <w:p w:rsidRPr="00363818" w:rsidR="00363818" w:rsidP="00546A5D" w:rsidRDefault="00363818" w14:paraId="196E803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bottom w:val="nil"/>
            </w:tcBorders>
          </w:tcPr>
          <w:p w:rsidRPr="00363818" w:rsidR="00363818" w:rsidP="00546A5D" w:rsidRDefault="00363818" w14:paraId="3F395B0E" w14:textId="77777777">
            <w:pPr>
              <w:pStyle w:val="TableParagraph"/>
              <w:spacing w:before="45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bottom w:val="nil"/>
            </w:tcBorders>
          </w:tcPr>
          <w:p w:rsidRPr="00363818" w:rsidR="00363818" w:rsidP="00546A5D" w:rsidRDefault="00363818" w14:paraId="1666EDD9" w14:textId="77777777">
            <w:pPr>
              <w:pStyle w:val="TableParagraph"/>
              <w:spacing w:before="45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747" w:type="pct"/>
            <w:vMerge/>
            <w:tcBorders>
              <w:top w:val="nil"/>
            </w:tcBorders>
          </w:tcPr>
          <w:p w:rsidRPr="00363818" w:rsidR="00363818" w:rsidP="00546A5D" w:rsidRDefault="00363818" w14:paraId="05BF556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363818" w:rsidR="00363818" w:rsidTr="00363818" w14:paraId="0EE46FE4" w14:textId="77777777">
        <w:trPr>
          <w:trHeight w:val="172"/>
        </w:trPr>
        <w:tc>
          <w:tcPr>
            <w:tcW w:w="322" w:type="pct"/>
            <w:tcBorders>
              <w:top w:val="nil"/>
              <w:bottom w:val="nil"/>
            </w:tcBorders>
          </w:tcPr>
          <w:p w:rsidRPr="00363818" w:rsidR="00363818" w:rsidP="00546A5D" w:rsidRDefault="00363818" w14:paraId="7E2476E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bottom w:val="nil"/>
            </w:tcBorders>
          </w:tcPr>
          <w:p w:rsidRPr="00363818" w:rsidR="00363818" w:rsidP="00546A5D" w:rsidRDefault="00363818" w14:paraId="57F1C54B" w14:textId="77777777">
            <w:pPr>
              <w:pStyle w:val="TableParagraph"/>
              <w:spacing w:line="152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z w:val="16"/>
                <w:szCs w:val="16"/>
              </w:rPr>
              <w:t>po</w:t>
            </w:r>
            <w:r w:rsidRPr="00363818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z w:val="16"/>
                <w:szCs w:val="16"/>
              </w:rPr>
              <w:t>ŽDO</w:t>
            </w:r>
            <w:r w:rsidRPr="00363818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363818">
              <w:rPr>
                <w:rFonts w:ascii="Arial" w:hAnsi="Arial" w:cs="Arial"/>
                <w:spacing w:val="-10"/>
                <w:sz w:val="16"/>
                <w:szCs w:val="16"/>
              </w:rPr>
              <w:t>u</w:t>
            </w: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Pr="00363818" w:rsidR="00363818" w:rsidP="00546A5D" w:rsidRDefault="00363818" w14:paraId="712ABE9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  <w:bottom w:val="nil"/>
            </w:tcBorders>
          </w:tcPr>
          <w:p w:rsidRPr="00363818" w:rsidR="00363818" w:rsidP="00546A5D" w:rsidRDefault="00363818" w14:paraId="0FDD7EDF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bottom w:val="nil"/>
            </w:tcBorders>
          </w:tcPr>
          <w:p w:rsidRPr="00363818" w:rsidR="00363818" w:rsidP="00546A5D" w:rsidRDefault="00363818" w14:paraId="3F58DB7F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</w:tcPr>
          <w:p w:rsidRPr="00363818" w:rsidR="00363818" w:rsidP="00546A5D" w:rsidRDefault="00363818" w14:paraId="4EE9709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</w:tcPr>
          <w:p w:rsidRPr="00363818" w:rsidR="00363818" w:rsidP="00546A5D" w:rsidRDefault="00363818" w14:paraId="6C91992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top w:val="nil"/>
            </w:tcBorders>
          </w:tcPr>
          <w:p w:rsidRPr="00363818" w:rsidR="00363818" w:rsidP="00546A5D" w:rsidRDefault="00363818" w14:paraId="28ACC1B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bottom w:val="nil"/>
            </w:tcBorders>
          </w:tcPr>
          <w:p w:rsidRPr="00363818" w:rsidR="00363818" w:rsidP="00546A5D" w:rsidRDefault="00363818" w14:paraId="06902F79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bottom w:val="nil"/>
            </w:tcBorders>
          </w:tcPr>
          <w:p w:rsidRPr="00363818" w:rsidR="00363818" w:rsidP="00546A5D" w:rsidRDefault="00363818" w14:paraId="6479EBF4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7" w:type="pct"/>
            <w:vMerge/>
            <w:tcBorders>
              <w:top w:val="nil"/>
            </w:tcBorders>
          </w:tcPr>
          <w:p w:rsidRPr="00363818" w:rsidR="00363818" w:rsidP="00546A5D" w:rsidRDefault="00363818" w14:paraId="345DD5E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363818" w:rsidR="00363818" w:rsidTr="00363818" w14:paraId="4C1FDFF5" w14:textId="77777777">
        <w:trPr>
          <w:trHeight w:val="226"/>
        </w:trPr>
        <w:tc>
          <w:tcPr>
            <w:tcW w:w="322" w:type="pct"/>
            <w:tcBorders>
              <w:top w:val="nil"/>
            </w:tcBorders>
          </w:tcPr>
          <w:p w:rsidRPr="00363818" w:rsidR="00363818" w:rsidP="00546A5D" w:rsidRDefault="00363818" w14:paraId="6CA5374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:rsidRPr="00363818" w:rsidR="00363818" w:rsidP="00546A5D" w:rsidRDefault="00363818" w14:paraId="194744AA" w14:textId="77777777">
            <w:pPr>
              <w:pStyle w:val="TableParagraph"/>
              <w:spacing w:line="175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Zagrebu</w:t>
            </w:r>
          </w:p>
        </w:tc>
        <w:tc>
          <w:tcPr>
            <w:tcW w:w="457" w:type="pct"/>
            <w:tcBorders>
              <w:top w:val="nil"/>
            </w:tcBorders>
          </w:tcPr>
          <w:p w:rsidRPr="00363818" w:rsidR="00363818" w:rsidP="00546A5D" w:rsidRDefault="00363818" w14:paraId="5E21F084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nil"/>
            </w:tcBorders>
          </w:tcPr>
          <w:p w:rsidRPr="00363818" w:rsidR="00363818" w:rsidP="00546A5D" w:rsidRDefault="00363818" w14:paraId="5714F216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</w:tcBorders>
          </w:tcPr>
          <w:p w:rsidRPr="00363818" w:rsidR="00363818" w:rsidP="00546A5D" w:rsidRDefault="00363818" w14:paraId="599812AD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:rsidRPr="00363818" w:rsidR="00363818" w:rsidP="00546A5D" w:rsidRDefault="00363818" w14:paraId="3A116B2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nil"/>
            </w:tcBorders>
          </w:tcPr>
          <w:p w:rsidRPr="00363818" w:rsidR="00363818" w:rsidP="00546A5D" w:rsidRDefault="00363818" w14:paraId="4947F3F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pct"/>
            <w:vMerge/>
            <w:tcBorders>
              <w:top w:val="nil"/>
            </w:tcBorders>
          </w:tcPr>
          <w:p w:rsidRPr="00363818" w:rsidR="00363818" w:rsidP="00546A5D" w:rsidRDefault="00363818" w14:paraId="6866DA7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</w:tcBorders>
          </w:tcPr>
          <w:p w:rsidRPr="00363818" w:rsidR="00363818" w:rsidP="00546A5D" w:rsidRDefault="00363818" w14:paraId="4CD7E69D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</w:tcBorders>
          </w:tcPr>
          <w:p w:rsidRPr="00363818" w:rsidR="00363818" w:rsidP="00546A5D" w:rsidRDefault="00363818" w14:paraId="11B6F7A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7" w:type="pct"/>
            <w:vMerge/>
            <w:tcBorders>
              <w:top w:val="nil"/>
            </w:tcBorders>
          </w:tcPr>
          <w:p w:rsidRPr="00363818" w:rsidR="00363818" w:rsidP="00546A5D" w:rsidRDefault="00363818" w14:paraId="334729E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363818" w:rsidR="00363818" w:rsidTr="00363818" w14:paraId="02DD8767" w14:textId="77777777">
        <w:trPr>
          <w:trHeight w:val="561"/>
        </w:trPr>
        <w:tc>
          <w:tcPr>
            <w:tcW w:w="322" w:type="pct"/>
          </w:tcPr>
          <w:p w:rsidRPr="00363818" w:rsidR="00363818" w:rsidP="00546A5D" w:rsidRDefault="00363818" w14:paraId="7DDF8DB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pct"/>
          </w:tcPr>
          <w:p w:rsidRPr="00363818" w:rsidR="00363818" w:rsidP="00546A5D" w:rsidRDefault="00363818" w14:paraId="044BE1C0" w14:textId="77777777">
            <w:pPr>
              <w:pStyle w:val="TableParagraph"/>
              <w:spacing w:before="151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UKUPNO:</w:t>
            </w:r>
          </w:p>
        </w:tc>
        <w:tc>
          <w:tcPr>
            <w:tcW w:w="457" w:type="pct"/>
          </w:tcPr>
          <w:p w:rsidRPr="00363818" w:rsidR="00363818" w:rsidP="00546A5D" w:rsidRDefault="00363818" w14:paraId="6E202E6E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</w:tcPr>
          <w:p w:rsidRPr="00363818" w:rsidR="00363818" w:rsidP="00546A5D" w:rsidRDefault="00363818" w14:paraId="63A22E31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" w:type="pct"/>
          </w:tcPr>
          <w:p w:rsidRPr="00363818" w:rsidR="00363818" w:rsidP="00546A5D" w:rsidRDefault="00363818" w14:paraId="5FD2EDEF" w14:textId="77777777">
            <w:pPr>
              <w:pStyle w:val="TableParagraph"/>
              <w:spacing w:before="103"/>
              <w:ind w:right="9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4.012,09</w:t>
            </w:r>
          </w:p>
        </w:tc>
        <w:tc>
          <w:tcPr>
            <w:tcW w:w="678" w:type="pct"/>
          </w:tcPr>
          <w:p w:rsidRPr="00363818" w:rsidR="00363818" w:rsidP="00546A5D" w:rsidRDefault="00363818" w14:paraId="39FEC56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" w:type="pct"/>
          </w:tcPr>
          <w:p w:rsidRPr="00363818" w:rsidR="00363818" w:rsidP="00546A5D" w:rsidRDefault="00363818" w14:paraId="7DE73F74" w14:textId="77777777">
            <w:pPr>
              <w:pStyle w:val="TableParagraph"/>
              <w:spacing w:before="134"/>
              <w:ind w:right="9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spacing w:val="-2"/>
                <w:sz w:val="16"/>
                <w:szCs w:val="16"/>
              </w:rPr>
              <w:t>4.012,09</w:t>
            </w:r>
          </w:p>
        </w:tc>
        <w:tc>
          <w:tcPr>
            <w:tcW w:w="557" w:type="pct"/>
          </w:tcPr>
          <w:p w:rsidRPr="00363818" w:rsidR="00363818" w:rsidP="00546A5D" w:rsidRDefault="00363818" w14:paraId="2B7A32D6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</w:tcPr>
          <w:p w:rsidRPr="00363818" w:rsidR="00363818" w:rsidP="00546A5D" w:rsidRDefault="00363818" w14:paraId="09FD1296" w14:textId="77777777">
            <w:pPr>
              <w:pStyle w:val="TableParagraph"/>
              <w:spacing w:before="151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color w:val="FF0000"/>
                <w:spacing w:val="-10"/>
                <w:sz w:val="16"/>
                <w:szCs w:val="16"/>
              </w:rPr>
              <w:t>-</w:t>
            </w:r>
          </w:p>
        </w:tc>
        <w:tc>
          <w:tcPr>
            <w:tcW w:w="293" w:type="pct"/>
          </w:tcPr>
          <w:p w:rsidRPr="00363818" w:rsidR="00363818" w:rsidP="00546A5D" w:rsidRDefault="00363818" w14:paraId="4CBECBF9" w14:textId="77777777">
            <w:pPr>
              <w:pStyle w:val="TableParagraph"/>
              <w:spacing w:before="151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363818">
              <w:rPr>
                <w:rFonts w:ascii="Arial" w:hAnsi="Arial" w:cs="Arial"/>
                <w:color w:val="FF0000"/>
                <w:spacing w:val="-10"/>
                <w:sz w:val="16"/>
                <w:szCs w:val="16"/>
              </w:rPr>
              <w:t>-</w:t>
            </w:r>
          </w:p>
        </w:tc>
        <w:tc>
          <w:tcPr>
            <w:tcW w:w="747" w:type="pct"/>
          </w:tcPr>
          <w:p w:rsidRPr="00363818" w:rsidR="00363818" w:rsidP="00546A5D" w:rsidRDefault="00363818" w14:paraId="4EA3F43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46EB6" w:rsidP="003B5728" w:rsidRDefault="00846EB6" w14:paraId="52684CA2" w14:textId="4B360EE6">
      <w:pPr>
        <w:jc w:val="both"/>
        <w:rPr>
          <w:rFonts w:ascii="Arial" w:hAnsi="Arial" w:cs="Arial"/>
          <w:sz w:val="24"/>
          <w:szCs w:val="24"/>
        </w:rPr>
      </w:pPr>
    </w:p>
    <w:p w:rsidRPr="000E580B" w:rsidR="00862EA6" w:rsidP="00862EA6" w:rsidRDefault="00862EA6" w14:paraId="241305E5" w14:textId="72B75526">
      <w:pPr>
        <w:rPr>
          <w:rFonts w:ascii="Arial" w:hAnsi="Arial" w:cs="Arial"/>
          <w:sz w:val="24"/>
          <w:szCs w:val="24"/>
        </w:rPr>
        <w:sectPr w:rsidRPr="000E580B" w:rsidR="00862EA6" w:rsidSect="00ED6060">
          <w:headerReference w:type="default" r:id="rId9"/>
          <w:footerReference w:type="default" r:id="rId10"/>
          <w:headerReference w:type="first" r:id="rId11"/>
          <w:type w:val="continuous"/>
          <w:pgSz w:w="11910" w:h="16840"/>
          <w:pgMar w:top="1418" w:right="1418" w:bottom="1418" w:left="1418" w:header="720" w:footer="1661" w:gutter="0"/>
          <w:pgNumType w:start="1"/>
          <w:cols w:space="720"/>
          <w:titlePg/>
          <w:docGrid w:linePitch="272"/>
        </w:sectPr>
      </w:pPr>
    </w:p>
    <w:p w:rsidRPr="000D7062" w:rsidR="00862EA6" w:rsidP="00841C1E" w:rsidRDefault="00842D52" w14:paraId="577CE604" w14:textId="40C4F406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lastRenderedPageBreak/>
        <w:t>viši isplatni red</w:t>
      </w:r>
    </w:p>
    <w:p w:rsidR="002A5E20" w:rsidP="00841C1E" w:rsidRDefault="002A5E20" w14:paraId="4CBC67F9" w14:textId="486ADC79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firstRow="1" w:lastRow="1" w:firstColumn="1" w:lastColumn="1" w:noHBand="0" w:noVBand="0" w:val="01E0"/>
      </w:tblPr>
      <w:tblGrid>
        <w:gridCol w:w="500"/>
        <w:gridCol w:w="1102"/>
        <w:gridCol w:w="679"/>
        <w:gridCol w:w="937"/>
        <w:gridCol w:w="579"/>
        <w:gridCol w:w="955"/>
        <w:gridCol w:w="552"/>
        <w:gridCol w:w="1129"/>
        <w:gridCol w:w="684"/>
        <w:gridCol w:w="546"/>
        <w:gridCol w:w="1399"/>
      </w:tblGrid>
      <w:tr w:rsidRPr="00443E35" w:rsidR="00443E35" w:rsidTr="00363818" w14:paraId="398CA55F" w14:textId="77777777">
        <w:trPr>
          <w:trHeight w:val="1408"/>
        </w:trPr>
        <w:tc>
          <w:tcPr>
            <w:tcW w:w="276" w:type="pct"/>
          </w:tcPr>
          <w:p w:rsidRPr="00443E35" w:rsidR="00363818" w:rsidP="00546A5D" w:rsidRDefault="00363818" w14:paraId="197106BD" w14:textId="77777777">
            <w:pPr>
              <w:pStyle w:val="TableParagraph"/>
              <w:spacing w:before="144"/>
              <w:ind w:left="143" w:right="131" w:hanging="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 xml:space="preserve">Redni 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 xml:space="preserve">broj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 xml:space="preserve">prijavlj 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>ene</w:t>
            </w:r>
          </w:p>
          <w:p w:rsidRPr="00443E35" w:rsidR="00363818" w:rsidP="00546A5D" w:rsidRDefault="00363818" w14:paraId="201C4A51" w14:textId="77777777">
            <w:pPr>
              <w:pStyle w:val="TableParagraph"/>
              <w:spacing w:before="3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</w:p>
        </w:tc>
        <w:tc>
          <w:tcPr>
            <w:tcW w:w="552" w:type="pct"/>
          </w:tcPr>
          <w:p w:rsidRPr="00443E35" w:rsidR="00363818" w:rsidP="00546A5D" w:rsidRDefault="00363818" w14:paraId="785BCE1A" w14:textId="77777777">
            <w:pPr>
              <w:pStyle w:val="TableParagraph"/>
              <w:spacing w:before="14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4FEC2FD" w14:textId="77777777">
            <w:pPr>
              <w:pStyle w:val="TableParagraph"/>
              <w:ind w:left="261" w:right="252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Ime</w:t>
            </w:r>
            <w:r w:rsidRPr="00443E35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</w:t>
            </w:r>
            <w:r w:rsidRPr="00443E35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prezime</w:t>
            </w:r>
            <w:r w:rsidRPr="00443E35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/ tvrtka</w:t>
            </w:r>
            <w:r w:rsidRPr="00443E35">
              <w:rPr>
                <w:rFonts w:ascii="Arial" w:hAnsi="Arial" w:cs="Arial"/>
                <w:spacing w:val="18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ili</w:t>
            </w:r>
            <w:r w:rsidRPr="00443E35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 xml:space="preserve">naziv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380" w:type="pct"/>
          </w:tcPr>
          <w:p w:rsidRPr="00443E35" w:rsidR="00363818" w:rsidP="00546A5D" w:rsidRDefault="00363818" w14:paraId="6C8B546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830D971" w14:textId="77777777">
            <w:pPr>
              <w:pStyle w:val="TableParagraph"/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512938D" w14:textId="77777777">
            <w:pPr>
              <w:pStyle w:val="TableParagraph"/>
              <w:ind w:left="11" w:righ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OIB</w:t>
            </w:r>
          </w:p>
          <w:p w:rsidRPr="00443E35" w:rsidR="00363818" w:rsidP="00546A5D" w:rsidRDefault="00363818" w14:paraId="74B35758" w14:textId="77777777">
            <w:pPr>
              <w:pStyle w:val="TableParagraph"/>
              <w:spacing w:before="2"/>
              <w:ind w:left="11" w:righ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452" w:type="pct"/>
          </w:tcPr>
          <w:p w:rsidRPr="00443E35" w:rsidR="00363818" w:rsidP="00546A5D" w:rsidRDefault="00363818" w14:paraId="1F2AC3FB" w14:textId="77777777">
            <w:pPr>
              <w:pStyle w:val="TableParagraph"/>
              <w:spacing w:before="14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443E35" w:rsidRDefault="00363818" w14:paraId="7DDCB8C9" w14:textId="4D252B34">
            <w:pPr>
              <w:pStyle w:val="TableParagraph"/>
              <w:ind w:right="346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Adresa</w:t>
            </w:r>
            <w:r w:rsidRPr="00443E35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/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sjedište</w:t>
            </w:r>
            <w:r w:rsidRPr="00443E35" w:rsidR="00443E3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vjerovnika</w:t>
            </w:r>
          </w:p>
        </w:tc>
        <w:tc>
          <w:tcPr>
            <w:tcW w:w="419" w:type="pct"/>
          </w:tcPr>
          <w:p w:rsidRPr="00443E35" w:rsidR="00363818" w:rsidP="00546A5D" w:rsidRDefault="00363818" w14:paraId="17A9E9E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C7E6E79" w14:textId="77777777">
            <w:pPr>
              <w:pStyle w:val="TableParagraph"/>
              <w:spacing w:line="242" w:lineRule="auto"/>
              <w:ind w:left="69" w:right="6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Iznos prijavljene tražbine</w:t>
            </w:r>
          </w:p>
          <w:p w:rsidRPr="00443E35" w:rsidR="00363818" w:rsidP="00546A5D" w:rsidRDefault="00363818" w14:paraId="4960FCF6" w14:textId="77777777">
            <w:pPr>
              <w:pStyle w:val="TableParagraph"/>
              <w:spacing w:before="76"/>
              <w:ind w:left="111" w:right="6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(EUR)</w:t>
            </w:r>
          </w:p>
        </w:tc>
        <w:tc>
          <w:tcPr>
            <w:tcW w:w="676" w:type="pct"/>
          </w:tcPr>
          <w:p w:rsidRPr="00443E35" w:rsidR="00363818" w:rsidP="00546A5D" w:rsidRDefault="00363818" w14:paraId="28D53D8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7A5A3C2" w14:textId="77777777">
            <w:pPr>
              <w:pStyle w:val="TableParagraph"/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88802CC" w14:textId="77777777">
            <w:pPr>
              <w:pStyle w:val="TableParagraph"/>
              <w:ind w:left="291" w:right="279" w:firstLine="170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Pravna osnova prijavljene</w:t>
            </w:r>
            <w:r w:rsidRPr="00443E35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338" w:type="pct"/>
          </w:tcPr>
          <w:p w:rsidRPr="00443E35" w:rsidR="00363818" w:rsidP="00546A5D" w:rsidRDefault="00363818" w14:paraId="24E0243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5DA8FEC" w14:textId="77777777">
            <w:pPr>
              <w:pStyle w:val="TableParagraph"/>
              <w:spacing w:line="242" w:lineRule="auto"/>
              <w:ind w:left="202" w:firstLine="96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Iznos priznate tražbine</w:t>
            </w:r>
          </w:p>
          <w:p w:rsidRPr="00443E35" w:rsidR="00363818" w:rsidP="00546A5D" w:rsidRDefault="00363818" w14:paraId="6CD03C2E" w14:textId="77777777">
            <w:pPr>
              <w:pStyle w:val="TableParagraph"/>
              <w:spacing w:before="76"/>
              <w:ind w:left="253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(EUR)</w:t>
            </w:r>
          </w:p>
        </w:tc>
        <w:tc>
          <w:tcPr>
            <w:tcW w:w="531" w:type="pct"/>
          </w:tcPr>
          <w:p w:rsidRPr="00443E35" w:rsidR="00363818" w:rsidP="00546A5D" w:rsidRDefault="00363818" w14:paraId="0BA19CB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204B5AC" w14:textId="77777777">
            <w:pPr>
              <w:pStyle w:val="TableParagraph"/>
              <w:spacing w:before="8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9BA67FF" w14:textId="77777777">
            <w:pPr>
              <w:pStyle w:val="TableParagraph"/>
              <w:ind w:left="173" w:right="162" w:firstLine="74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Pravna osnova priznate</w:t>
            </w:r>
            <w:r w:rsidRPr="00443E35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tražbine</w:t>
            </w:r>
          </w:p>
        </w:tc>
        <w:tc>
          <w:tcPr>
            <w:tcW w:w="338" w:type="pct"/>
          </w:tcPr>
          <w:p w:rsidRPr="00443E35" w:rsidR="00363818" w:rsidP="00546A5D" w:rsidRDefault="00363818" w14:paraId="1F345351" w14:textId="77777777">
            <w:pPr>
              <w:pStyle w:val="TableParagraph"/>
              <w:spacing w:before="14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56D0E50" w14:textId="77777777">
            <w:pPr>
              <w:pStyle w:val="TableParagraph"/>
              <w:ind w:left="169" w:right="16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Iznos osporene tražbine</w:t>
            </w:r>
          </w:p>
        </w:tc>
        <w:tc>
          <w:tcPr>
            <w:tcW w:w="275" w:type="pct"/>
          </w:tcPr>
          <w:p w:rsidRPr="00443E35" w:rsidR="00363818" w:rsidP="00546A5D" w:rsidRDefault="00363818" w14:paraId="33CADC45" w14:textId="77777777">
            <w:pPr>
              <w:pStyle w:val="TableParagraph"/>
              <w:spacing w:before="18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871084E" w14:textId="77777777">
            <w:pPr>
              <w:pStyle w:val="TableParagraph"/>
              <w:spacing w:before="1"/>
              <w:ind w:left="119" w:right="106" w:hanging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 xml:space="preserve">Razlog osporav 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>anja</w:t>
            </w:r>
          </w:p>
          <w:p w:rsidRPr="00443E35" w:rsidR="00363818" w:rsidP="00546A5D" w:rsidRDefault="00363818" w14:paraId="73584584" w14:textId="77777777">
            <w:pPr>
              <w:pStyle w:val="TableParagraph"/>
              <w:spacing w:before="1"/>
              <w:ind w:left="11" w:right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tražbine</w:t>
            </w:r>
          </w:p>
        </w:tc>
        <w:tc>
          <w:tcPr>
            <w:tcW w:w="763" w:type="pct"/>
          </w:tcPr>
          <w:p w:rsidRPr="00443E35" w:rsidR="00363818" w:rsidP="00546A5D" w:rsidRDefault="00363818" w14:paraId="1C6FC71A" w14:textId="77777777">
            <w:pPr>
              <w:pStyle w:val="TableParagraph"/>
              <w:spacing w:before="144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735E486" w14:textId="77777777">
            <w:pPr>
              <w:pStyle w:val="TableParagraph"/>
              <w:ind w:left="109" w:right="9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Oznaka</w:t>
            </w:r>
            <w:r w:rsidRPr="00443E35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ovršne</w:t>
            </w:r>
            <w:r w:rsidRPr="00443E35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isprave</w:t>
            </w:r>
            <w:r w:rsidRPr="00443E35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ako se tražbine zasniva na ovršnoj ispravi</w:t>
            </w:r>
          </w:p>
        </w:tc>
      </w:tr>
      <w:tr w:rsidRPr="00443E35" w:rsidR="00443E35" w:rsidTr="00363818" w14:paraId="4D691F68" w14:textId="77777777">
        <w:trPr>
          <w:trHeight w:val="1367"/>
        </w:trPr>
        <w:tc>
          <w:tcPr>
            <w:tcW w:w="276" w:type="pct"/>
          </w:tcPr>
          <w:p w:rsidRPr="00443E35" w:rsidR="00363818" w:rsidP="00546A5D" w:rsidRDefault="00363818" w14:paraId="63B10C4B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A3190D6" w14:textId="77777777">
            <w:pPr>
              <w:pStyle w:val="TableParagraph"/>
              <w:spacing w:before="126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A8E1152" w14:textId="77777777">
            <w:pPr>
              <w:pStyle w:val="TableParagraph"/>
              <w:ind w:right="19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1.</w:t>
            </w:r>
          </w:p>
        </w:tc>
        <w:tc>
          <w:tcPr>
            <w:tcW w:w="552" w:type="pct"/>
          </w:tcPr>
          <w:p w:rsidRPr="00443E35" w:rsidR="00363818" w:rsidP="00546A5D" w:rsidRDefault="00363818" w14:paraId="373B5DBE" w14:textId="77777777">
            <w:pPr>
              <w:pStyle w:val="TableParagraph"/>
              <w:spacing w:before="89"/>
              <w:ind w:left="107" w:right="105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HRVATSKA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AGENCIJA</w:t>
            </w:r>
            <w:r w:rsidRPr="00443E35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ZA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>MALO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GOSPODARSTVO,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INOVACIJE I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INVESTICIJE</w:t>
            </w:r>
          </w:p>
        </w:tc>
        <w:tc>
          <w:tcPr>
            <w:tcW w:w="380" w:type="pct"/>
          </w:tcPr>
          <w:p w:rsidRPr="00443E35" w:rsidR="00363818" w:rsidP="00546A5D" w:rsidRDefault="00363818" w14:paraId="7B880BA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D34DAE5" w14:textId="77777777">
            <w:pPr>
              <w:pStyle w:val="TableParagraph"/>
              <w:spacing w:before="18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FBE3E29" w14:textId="77777777">
            <w:pPr>
              <w:pStyle w:val="TableParagraph"/>
              <w:ind w:left="7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25609559342</w:t>
            </w:r>
          </w:p>
        </w:tc>
        <w:tc>
          <w:tcPr>
            <w:tcW w:w="452" w:type="pct"/>
          </w:tcPr>
          <w:p w:rsidRPr="00443E35" w:rsidR="00363818" w:rsidP="00546A5D" w:rsidRDefault="00363818" w14:paraId="206382DD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4A01534" w14:textId="77777777">
            <w:pPr>
              <w:pStyle w:val="TableParagraph"/>
              <w:spacing w:before="90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C5A3938" w14:textId="77777777">
            <w:pPr>
              <w:pStyle w:val="TableParagraph"/>
              <w:ind w:left="105" w:right="214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Zagreb,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Ksaver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>208</w:t>
            </w:r>
          </w:p>
        </w:tc>
        <w:tc>
          <w:tcPr>
            <w:tcW w:w="419" w:type="pct"/>
          </w:tcPr>
          <w:p w:rsidRPr="00443E35" w:rsidR="00363818" w:rsidP="00546A5D" w:rsidRDefault="00363818" w14:paraId="1C51DE35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BC647F6" w14:textId="77777777">
            <w:pPr>
              <w:pStyle w:val="TableParagraph"/>
              <w:spacing w:before="18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0C35E64" w14:textId="77777777">
            <w:pPr>
              <w:pStyle w:val="TableParagraph"/>
              <w:ind w:right="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58.144,43</w:t>
            </w:r>
          </w:p>
        </w:tc>
        <w:tc>
          <w:tcPr>
            <w:tcW w:w="676" w:type="pct"/>
          </w:tcPr>
          <w:p w:rsidRPr="00443E35" w:rsidR="00363818" w:rsidP="00546A5D" w:rsidRDefault="00363818" w14:paraId="7208FABE" w14:textId="77777777">
            <w:pPr>
              <w:pStyle w:val="TableParagraph"/>
              <w:spacing w:before="48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D8831C0" w14:textId="77777777">
            <w:pPr>
              <w:pStyle w:val="TableParagraph"/>
              <w:spacing w:before="1"/>
              <w:ind w:left="106" w:right="8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Ugovor o zajmu br.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78/17586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od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02.11.2020.g.,</w:t>
            </w:r>
          </w:p>
          <w:p w:rsidRPr="00443E35" w:rsidR="00363818" w:rsidP="00546A5D" w:rsidRDefault="00363818" w14:paraId="4CE96DCA" w14:textId="77777777">
            <w:pPr>
              <w:pStyle w:val="TableParagraph"/>
              <w:spacing w:before="80"/>
              <w:ind w:left="106" w:right="15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Izvod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iz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poslovnih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knjiga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na dan 17.05.2024.g.</w:t>
            </w:r>
          </w:p>
        </w:tc>
        <w:tc>
          <w:tcPr>
            <w:tcW w:w="338" w:type="pct"/>
          </w:tcPr>
          <w:p w:rsidRPr="00443E35" w:rsidR="00363818" w:rsidP="00546A5D" w:rsidRDefault="00363818" w14:paraId="3225AC76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A55E8AE" w14:textId="77777777">
            <w:pPr>
              <w:pStyle w:val="TableParagraph"/>
              <w:spacing w:before="18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CCC55CA" w14:textId="77777777">
            <w:pPr>
              <w:pStyle w:val="TableParagraph"/>
              <w:ind w:right="9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58.144,43</w:t>
            </w:r>
          </w:p>
        </w:tc>
        <w:tc>
          <w:tcPr>
            <w:tcW w:w="531" w:type="pct"/>
          </w:tcPr>
          <w:p w:rsidRPr="00443E35" w:rsidR="00363818" w:rsidP="00546A5D" w:rsidRDefault="00363818" w14:paraId="46042CE1" w14:textId="77777777">
            <w:pPr>
              <w:pStyle w:val="TableParagraph"/>
              <w:spacing w:before="89"/>
              <w:ind w:left="106" w:right="162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Ugovor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zajmu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br.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78/17586</w:t>
            </w:r>
            <w:r w:rsidRPr="00443E35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od</w:t>
            </w:r>
          </w:p>
          <w:p w:rsidRPr="00443E35" w:rsidR="00363818" w:rsidP="00546A5D" w:rsidRDefault="00363818" w14:paraId="293A8F61" w14:textId="77777777">
            <w:pPr>
              <w:pStyle w:val="TableParagraph"/>
              <w:spacing w:before="1"/>
              <w:ind w:left="106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02.11.2020.g.,</w:t>
            </w:r>
          </w:p>
          <w:p w:rsidRPr="00443E35" w:rsidR="00363818" w:rsidP="00546A5D" w:rsidRDefault="00363818" w14:paraId="469B3555" w14:textId="77777777">
            <w:pPr>
              <w:pStyle w:val="TableParagraph"/>
              <w:spacing w:before="80"/>
              <w:ind w:left="106" w:right="162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Izvod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iz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poslovnih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knjiga na dan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17.05.2024.g.</w:t>
            </w:r>
          </w:p>
        </w:tc>
        <w:tc>
          <w:tcPr>
            <w:tcW w:w="338" w:type="pct"/>
          </w:tcPr>
          <w:p w:rsidRPr="00443E35" w:rsidR="00363818" w:rsidP="00546A5D" w:rsidRDefault="00363818" w14:paraId="4B59E774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</w:tcPr>
          <w:p w:rsidRPr="00443E35" w:rsidR="00363818" w:rsidP="00546A5D" w:rsidRDefault="00363818" w14:paraId="5311245B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3" w:type="pct"/>
          </w:tcPr>
          <w:p w:rsidRPr="00443E35" w:rsidR="00363818" w:rsidP="00546A5D" w:rsidRDefault="00363818" w14:paraId="53ACA162" w14:textId="77777777">
            <w:pPr>
              <w:pStyle w:val="TableParagraph"/>
              <w:ind w:left="161" w:right="15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Zadužnica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od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02.11.2020.godine,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potvrđena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od javnog bilježnika Martine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Majcen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iz</w:t>
            </w:r>
            <w:r w:rsidRPr="00443E35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Krapine,</w:t>
            </w:r>
            <w:r w:rsidRPr="00443E35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Ljudevita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Gaja 8, OV-5363/2020 u</w:t>
            </w:r>
          </w:p>
          <w:p w:rsidRPr="00443E35" w:rsidR="00363818" w:rsidP="00546A5D" w:rsidRDefault="00363818" w14:paraId="20B7FCC7" w14:textId="77777777">
            <w:pPr>
              <w:pStyle w:val="TableParagraph"/>
              <w:ind w:left="441" w:right="426" w:hanging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iznosu od 72.997,54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EUR/550.000,00</w:t>
            </w:r>
            <w:r w:rsidRPr="00443E35">
              <w:rPr>
                <w:rFonts w:ascii="Arial" w:hAnsi="Arial" w:cs="Arial"/>
                <w:spacing w:val="14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7"/>
                <w:sz w:val="16"/>
                <w:szCs w:val="16"/>
              </w:rPr>
              <w:t>KN</w:t>
            </w:r>
          </w:p>
        </w:tc>
      </w:tr>
      <w:tr w:rsidRPr="00443E35" w:rsidR="00443E35" w:rsidTr="00363818" w14:paraId="48300EF0" w14:textId="77777777">
        <w:trPr>
          <w:trHeight w:val="925"/>
        </w:trPr>
        <w:tc>
          <w:tcPr>
            <w:tcW w:w="276" w:type="pct"/>
            <w:tcBorders>
              <w:bottom w:val="nil"/>
            </w:tcBorders>
          </w:tcPr>
          <w:p w:rsidRPr="00443E35" w:rsidR="00363818" w:rsidP="00546A5D" w:rsidRDefault="00363818" w14:paraId="54E6ACB3" w14:textId="77777777">
            <w:pPr>
              <w:pStyle w:val="TableParagraph"/>
              <w:spacing w:before="20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07C39A7" w14:textId="77777777">
            <w:pPr>
              <w:pStyle w:val="TableParagraph"/>
              <w:ind w:right="19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2.</w:t>
            </w:r>
          </w:p>
        </w:tc>
        <w:tc>
          <w:tcPr>
            <w:tcW w:w="552" w:type="pct"/>
            <w:tcBorders>
              <w:bottom w:val="nil"/>
            </w:tcBorders>
          </w:tcPr>
          <w:p w:rsidRPr="00443E35" w:rsidR="00363818" w:rsidP="00546A5D" w:rsidRDefault="00363818" w14:paraId="28BC815A" w14:textId="77777777">
            <w:pPr>
              <w:pStyle w:val="TableParagraph"/>
              <w:spacing w:before="142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2BB30AF" w14:textId="77777777">
            <w:pPr>
              <w:pStyle w:val="TableParagraph"/>
              <w:ind w:left="107" w:right="25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iData Fleet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Management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d.o.o.</w:t>
            </w:r>
          </w:p>
        </w:tc>
        <w:tc>
          <w:tcPr>
            <w:tcW w:w="380" w:type="pct"/>
            <w:tcBorders>
              <w:bottom w:val="nil"/>
            </w:tcBorders>
          </w:tcPr>
          <w:p w:rsidRPr="00443E35" w:rsidR="00363818" w:rsidP="00546A5D" w:rsidRDefault="00363818" w14:paraId="4247A55B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19F7098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CAF5D92" w14:textId="77777777">
            <w:pPr>
              <w:pStyle w:val="TableParagraph"/>
              <w:ind w:left="7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55970503862</w:t>
            </w:r>
          </w:p>
        </w:tc>
        <w:tc>
          <w:tcPr>
            <w:tcW w:w="452" w:type="pct"/>
            <w:tcBorders>
              <w:bottom w:val="nil"/>
            </w:tcBorders>
          </w:tcPr>
          <w:p w:rsidRPr="00443E35" w:rsidR="00363818" w:rsidP="00546A5D" w:rsidRDefault="00363818" w14:paraId="1EA58887" w14:textId="77777777">
            <w:pPr>
              <w:pStyle w:val="TableParagraph"/>
              <w:spacing w:before="141"/>
              <w:ind w:left="105" w:right="334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Zagreb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(Grad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Zagreb),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Horvaćanska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cesta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19" w:type="pct"/>
            <w:tcBorders>
              <w:bottom w:val="nil"/>
            </w:tcBorders>
          </w:tcPr>
          <w:p w:rsidRPr="00443E35" w:rsidR="00363818" w:rsidP="00546A5D" w:rsidRDefault="00363818" w14:paraId="4F73587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715BAA1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7A56D75" w14:textId="77777777">
            <w:pPr>
              <w:pStyle w:val="TableParagraph"/>
              <w:ind w:right="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2.264,22</w:t>
            </w:r>
          </w:p>
        </w:tc>
        <w:tc>
          <w:tcPr>
            <w:tcW w:w="676" w:type="pct"/>
            <w:tcBorders>
              <w:bottom w:val="nil"/>
            </w:tcBorders>
          </w:tcPr>
          <w:p w:rsidRPr="00443E35" w:rsidR="00363818" w:rsidP="00546A5D" w:rsidRDefault="00363818" w14:paraId="6064F978" w14:textId="77777777">
            <w:pPr>
              <w:pStyle w:val="TableParagraph"/>
              <w:spacing w:before="101"/>
              <w:ind w:left="106" w:right="8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Izvod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otvorenih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stavaka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do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17.03.2024.g.</w:t>
            </w:r>
          </w:p>
          <w:p w:rsidRPr="00443E35" w:rsidR="00363818" w:rsidP="00546A5D" w:rsidRDefault="00363818" w14:paraId="1CC353E0" w14:textId="77777777">
            <w:pPr>
              <w:pStyle w:val="TableParagraph"/>
              <w:spacing w:before="68" w:line="180" w:lineRule="atLeast"/>
              <w:ind w:left="106" w:right="8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Račun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broj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2018-01-97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od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05.06.2024.g.</w:t>
            </w:r>
          </w:p>
        </w:tc>
        <w:tc>
          <w:tcPr>
            <w:tcW w:w="338" w:type="pct"/>
            <w:tcBorders>
              <w:bottom w:val="nil"/>
            </w:tcBorders>
          </w:tcPr>
          <w:p w:rsidRPr="00443E35" w:rsidR="00363818" w:rsidP="00546A5D" w:rsidRDefault="00363818" w14:paraId="0C7585B4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3970F41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530E152" w14:textId="77777777">
            <w:pPr>
              <w:pStyle w:val="TableParagraph"/>
              <w:ind w:right="9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1.514,22</w:t>
            </w:r>
          </w:p>
        </w:tc>
        <w:tc>
          <w:tcPr>
            <w:tcW w:w="531" w:type="pct"/>
            <w:tcBorders>
              <w:bottom w:val="nil"/>
            </w:tcBorders>
          </w:tcPr>
          <w:p w:rsidRPr="00443E35" w:rsidR="00363818" w:rsidP="00546A5D" w:rsidRDefault="00363818" w14:paraId="5F40BCD0" w14:textId="77777777">
            <w:pPr>
              <w:pStyle w:val="TableParagraph"/>
              <w:spacing w:before="8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1984FFA" w14:textId="77777777">
            <w:pPr>
              <w:pStyle w:val="TableParagraph"/>
              <w:ind w:left="53" w:right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Izvod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otvorenih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stavaka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do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17.03.2024.g.</w:t>
            </w:r>
          </w:p>
        </w:tc>
        <w:tc>
          <w:tcPr>
            <w:tcW w:w="338" w:type="pct"/>
            <w:tcBorders>
              <w:bottom w:val="nil"/>
            </w:tcBorders>
          </w:tcPr>
          <w:p w:rsidRPr="00443E35" w:rsidR="00363818" w:rsidP="00546A5D" w:rsidRDefault="00363818" w14:paraId="5B41108C" w14:textId="77777777">
            <w:pPr>
              <w:pStyle w:val="TableParagraph"/>
              <w:spacing w:before="20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A24A5D2" w14:textId="77777777">
            <w:pPr>
              <w:pStyle w:val="TableParagraph"/>
              <w:ind w:left="6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750,00</w:t>
            </w:r>
          </w:p>
        </w:tc>
        <w:tc>
          <w:tcPr>
            <w:tcW w:w="275" w:type="pct"/>
            <w:tcBorders>
              <w:bottom w:val="nil"/>
            </w:tcBorders>
          </w:tcPr>
          <w:p w:rsidRPr="00443E35" w:rsidR="00363818" w:rsidP="00546A5D" w:rsidRDefault="00363818" w14:paraId="1AFA56C3" w14:textId="77777777">
            <w:pPr>
              <w:pStyle w:val="TableParagraph"/>
              <w:ind w:left="109" w:right="97" w:hanging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Račun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>broj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2018-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01-</w:t>
            </w:r>
          </w:p>
          <w:p w:rsidRPr="00443E35" w:rsidR="00363818" w:rsidP="00546A5D" w:rsidRDefault="00363818" w14:paraId="10DF38C8" w14:textId="77777777">
            <w:pPr>
              <w:pStyle w:val="TableParagraph"/>
              <w:ind w:left="11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97</w:t>
            </w:r>
            <w:r w:rsidRPr="00443E35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>izdan</w:t>
            </w:r>
          </w:p>
          <w:p w:rsidRPr="00443E35" w:rsidR="00363818" w:rsidP="00546A5D" w:rsidRDefault="00363818" w14:paraId="5E91FE23" w14:textId="77777777">
            <w:pPr>
              <w:pStyle w:val="TableParagraph"/>
              <w:spacing w:line="170" w:lineRule="exact"/>
              <w:ind w:lef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05.06.</w:t>
            </w:r>
          </w:p>
        </w:tc>
        <w:tc>
          <w:tcPr>
            <w:tcW w:w="763" w:type="pct"/>
            <w:tcBorders>
              <w:bottom w:val="nil"/>
            </w:tcBorders>
          </w:tcPr>
          <w:p w:rsidRPr="00443E35" w:rsidR="00363818" w:rsidP="00546A5D" w:rsidRDefault="00363818" w14:paraId="21CF685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CE3CE51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A6ED00B" w14:textId="77777777">
            <w:pPr>
              <w:pStyle w:val="TableParagraph"/>
              <w:ind w:left="109" w:right="9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color w:val="FF0000"/>
                <w:spacing w:val="-10"/>
                <w:sz w:val="16"/>
                <w:szCs w:val="16"/>
              </w:rPr>
              <w:t>-</w:t>
            </w:r>
          </w:p>
        </w:tc>
      </w:tr>
      <w:tr w:rsidRPr="00443E35" w:rsidR="00443E35" w:rsidTr="00363818" w14:paraId="6B1A49E7" w14:textId="77777777">
        <w:trPr>
          <w:trHeight w:val="178"/>
        </w:trPr>
        <w:tc>
          <w:tcPr>
            <w:tcW w:w="276" w:type="pct"/>
            <w:tcBorders>
              <w:top w:val="nil"/>
            </w:tcBorders>
          </w:tcPr>
          <w:p w:rsidRPr="00443E35" w:rsidR="00363818" w:rsidP="00546A5D" w:rsidRDefault="00363818" w14:paraId="76B9D7F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nil"/>
            </w:tcBorders>
          </w:tcPr>
          <w:p w:rsidRPr="00443E35" w:rsidR="00363818" w:rsidP="00546A5D" w:rsidRDefault="00363818" w14:paraId="529F033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</w:tcBorders>
          </w:tcPr>
          <w:p w:rsidRPr="00443E35" w:rsidR="00363818" w:rsidP="00546A5D" w:rsidRDefault="00363818" w14:paraId="394AF86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nil"/>
            </w:tcBorders>
          </w:tcPr>
          <w:p w:rsidRPr="00443E35" w:rsidR="00363818" w:rsidP="00546A5D" w:rsidRDefault="00363818" w14:paraId="0C291DDB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nil"/>
            </w:tcBorders>
          </w:tcPr>
          <w:p w:rsidRPr="00443E35" w:rsidR="00363818" w:rsidP="00546A5D" w:rsidRDefault="00363818" w14:paraId="206B0D2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nil"/>
            </w:tcBorders>
          </w:tcPr>
          <w:p w:rsidRPr="00443E35" w:rsidR="00363818" w:rsidP="00546A5D" w:rsidRDefault="00363818" w14:paraId="45E3C27E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</w:tcBorders>
          </w:tcPr>
          <w:p w:rsidRPr="00443E35" w:rsidR="00363818" w:rsidP="00546A5D" w:rsidRDefault="00363818" w14:paraId="4DA9404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nil"/>
            </w:tcBorders>
          </w:tcPr>
          <w:p w:rsidRPr="00443E35" w:rsidR="00363818" w:rsidP="00546A5D" w:rsidRDefault="00363818" w14:paraId="7112C75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</w:tcBorders>
          </w:tcPr>
          <w:p w:rsidRPr="00443E35" w:rsidR="00363818" w:rsidP="00546A5D" w:rsidRDefault="00363818" w14:paraId="78764A9D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</w:tcBorders>
          </w:tcPr>
          <w:p w:rsidRPr="00443E35" w:rsidR="00363818" w:rsidP="00546A5D" w:rsidRDefault="00363818" w14:paraId="6D196C88" w14:textId="77777777">
            <w:pPr>
              <w:pStyle w:val="TableParagraph"/>
              <w:spacing w:line="159" w:lineRule="exact"/>
              <w:ind w:left="11"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2024.g.</w:t>
            </w:r>
          </w:p>
        </w:tc>
        <w:tc>
          <w:tcPr>
            <w:tcW w:w="763" w:type="pct"/>
            <w:tcBorders>
              <w:top w:val="nil"/>
            </w:tcBorders>
          </w:tcPr>
          <w:p w:rsidRPr="00443E35" w:rsidR="00363818" w:rsidP="00546A5D" w:rsidRDefault="00363818" w14:paraId="0365953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443E35" w:rsidR="00443E35" w:rsidTr="00363818" w14:paraId="61C5E1DB" w14:textId="77777777">
        <w:trPr>
          <w:trHeight w:val="736"/>
        </w:trPr>
        <w:tc>
          <w:tcPr>
            <w:tcW w:w="276" w:type="pct"/>
          </w:tcPr>
          <w:p w:rsidRPr="00443E35" w:rsidR="00363818" w:rsidP="00546A5D" w:rsidRDefault="00363818" w14:paraId="6A920479" w14:textId="77777777">
            <w:pPr>
              <w:pStyle w:val="TableParagraph"/>
              <w:spacing w:before="16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EC282F9" w14:textId="77777777">
            <w:pPr>
              <w:pStyle w:val="TableParagraph"/>
              <w:spacing w:before="1"/>
              <w:ind w:right="19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3.</w:t>
            </w:r>
          </w:p>
        </w:tc>
        <w:tc>
          <w:tcPr>
            <w:tcW w:w="552" w:type="pct"/>
          </w:tcPr>
          <w:p w:rsidRPr="00443E35" w:rsidR="00363818" w:rsidP="00546A5D" w:rsidRDefault="00363818" w14:paraId="072795AD" w14:textId="77777777">
            <w:pPr>
              <w:pStyle w:val="TableParagraph"/>
              <w:spacing w:before="141"/>
              <w:ind w:left="107" w:right="105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FINANCIJSKA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AGENCIJA</w:t>
            </w:r>
          </w:p>
        </w:tc>
        <w:tc>
          <w:tcPr>
            <w:tcW w:w="380" w:type="pct"/>
          </w:tcPr>
          <w:p w:rsidRPr="00443E35" w:rsidR="00363818" w:rsidP="00546A5D" w:rsidRDefault="00363818" w14:paraId="14A5D435" w14:textId="77777777">
            <w:pPr>
              <w:pStyle w:val="TableParagraph"/>
              <w:spacing w:before="5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8CABE3C" w14:textId="77777777">
            <w:pPr>
              <w:pStyle w:val="TableParagraph"/>
              <w:ind w:left="7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85821130368</w:t>
            </w:r>
          </w:p>
        </w:tc>
        <w:tc>
          <w:tcPr>
            <w:tcW w:w="452" w:type="pct"/>
          </w:tcPr>
          <w:p w:rsidRPr="00443E35" w:rsidR="00363818" w:rsidP="00546A5D" w:rsidRDefault="00363818" w14:paraId="54F0DA7D" w14:textId="77777777">
            <w:pPr>
              <w:pStyle w:val="TableParagraph"/>
              <w:spacing w:before="50"/>
              <w:ind w:left="105" w:right="330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Ulica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grada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Vukovara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70,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19" w:type="pct"/>
          </w:tcPr>
          <w:p w:rsidRPr="00443E35" w:rsidR="00363818" w:rsidP="00546A5D" w:rsidRDefault="00363818" w14:paraId="36FACD52" w14:textId="77777777">
            <w:pPr>
              <w:pStyle w:val="TableParagraph"/>
              <w:spacing w:before="5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EA38972" w14:textId="77777777">
            <w:pPr>
              <w:pStyle w:val="TableParagraph"/>
              <w:ind w:right="10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152,63</w:t>
            </w:r>
          </w:p>
        </w:tc>
        <w:tc>
          <w:tcPr>
            <w:tcW w:w="676" w:type="pct"/>
          </w:tcPr>
          <w:p w:rsidRPr="00443E35" w:rsidR="00363818" w:rsidP="00546A5D" w:rsidRDefault="00363818" w14:paraId="72DCBF44" w14:textId="77777777">
            <w:pPr>
              <w:pStyle w:val="TableParagraph"/>
              <w:spacing w:before="50"/>
              <w:ind w:left="106" w:right="279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Naknada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za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provedbu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osnova za plaćanje -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prisilna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naplata</w:t>
            </w:r>
          </w:p>
        </w:tc>
        <w:tc>
          <w:tcPr>
            <w:tcW w:w="338" w:type="pct"/>
          </w:tcPr>
          <w:p w:rsidRPr="00443E35" w:rsidR="00363818" w:rsidP="00546A5D" w:rsidRDefault="00363818" w14:paraId="19A28047" w14:textId="77777777">
            <w:pPr>
              <w:pStyle w:val="TableParagraph"/>
              <w:spacing w:before="5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A1FDEEA" w14:textId="77777777">
            <w:pPr>
              <w:pStyle w:val="TableParagraph"/>
              <w:ind w:right="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152,63</w:t>
            </w:r>
          </w:p>
        </w:tc>
        <w:tc>
          <w:tcPr>
            <w:tcW w:w="531" w:type="pct"/>
          </w:tcPr>
          <w:p w:rsidRPr="00443E35" w:rsidR="00363818" w:rsidP="00546A5D" w:rsidRDefault="00363818" w14:paraId="03B7768D" w14:textId="77777777">
            <w:pPr>
              <w:pStyle w:val="TableParagraph"/>
              <w:ind w:left="135" w:right="130" w:firstLine="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Naknada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za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provedbu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osnova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za</w:t>
            </w:r>
          </w:p>
          <w:p w:rsidRPr="00443E35" w:rsidR="00363818" w:rsidP="00546A5D" w:rsidRDefault="00363818" w14:paraId="304BB3E6" w14:textId="77777777">
            <w:pPr>
              <w:pStyle w:val="TableParagraph"/>
              <w:spacing w:line="182" w:lineRule="exact"/>
              <w:ind w:left="54" w:right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plaćanje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-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prisilna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naplata</w:t>
            </w:r>
          </w:p>
        </w:tc>
        <w:tc>
          <w:tcPr>
            <w:tcW w:w="338" w:type="pct"/>
          </w:tcPr>
          <w:p w:rsidRPr="00443E35" w:rsidR="00363818" w:rsidP="00546A5D" w:rsidRDefault="00363818" w14:paraId="63414CA1" w14:textId="77777777">
            <w:pPr>
              <w:pStyle w:val="TableParagraph"/>
              <w:spacing w:before="16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B25A0AB" w14:textId="77777777">
            <w:pPr>
              <w:pStyle w:val="TableParagraph"/>
              <w:spacing w:before="1"/>
              <w:ind w:lef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275" w:type="pct"/>
          </w:tcPr>
          <w:p w:rsidRPr="00443E35" w:rsidR="00363818" w:rsidP="00546A5D" w:rsidRDefault="00363818" w14:paraId="4D919457" w14:textId="77777777">
            <w:pPr>
              <w:pStyle w:val="TableParagraph"/>
              <w:spacing w:before="16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4F4ADBD" w14:textId="77777777">
            <w:pPr>
              <w:pStyle w:val="TableParagraph"/>
              <w:spacing w:before="1"/>
              <w:ind w:left="11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763" w:type="pct"/>
          </w:tcPr>
          <w:p w:rsidRPr="00443E35" w:rsidR="00363818" w:rsidP="00546A5D" w:rsidRDefault="00363818" w14:paraId="19BA073A" w14:textId="77777777">
            <w:pPr>
              <w:pStyle w:val="TableParagraph"/>
              <w:spacing w:before="51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0B3EE33" w14:textId="77777777">
            <w:pPr>
              <w:pStyle w:val="TableParagraph"/>
              <w:ind w:left="109" w:right="9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</w:tr>
      <w:tr w:rsidRPr="00443E35" w:rsidR="00443E35" w:rsidTr="00363818" w14:paraId="02683599" w14:textId="77777777">
        <w:trPr>
          <w:trHeight w:val="2025"/>
        </w:trPr>
        <w:tc>
          <w:tcPr>
            <w:tcW w:w="276" w:type="pct"/>
          </w:tcPr>
          <w:p w:rsidRPr="00443E35" w:rsidR="00363818" w:rsidP="00546A5D" w:rsidRDefault="00363818" w14:paraId="7F768BC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1DCA5B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8CD0F8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DD8950B" w14:textId="77777777">
            <w:pPr>
              <w:pStyle w:val="TableParagraph"/>
              <w:spacing w:before="3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38DA94EA" w14:textId="77777777">
            <w:pPr>
              <w:pStyle w:val="TableParagraph"/>
              <w:ind w:right="19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4.</w:t>
            </w:r>
          </w:p>
        </w:tc>
        <w:tc>
          <w:tcPr>
            <w:tcW w:w="552" w:type="pct"/>
          </w:tcPr>
          <w:p w:rsidRPr="00443E35" w:rsidR="00363818" w:rsidP="00546A5D" w:rsidRDefault="00363818" w14:paraId="348F9BF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45F2D19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251CDCE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7513ABE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2475BDE" w14:textId="77777777">
            <w:pPr>
              <w:pStyle w:val="TableParagraph"/>
              <w:ind w:left="107" w:right="105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CROATIA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OSIGURANJE</w:t>
            </w:r>
            <w:r w:rsidRPr="00443E35">
              <w:rPr>
                <w:rFonts w:ascii="Arial" w:hAnsi="Arial" w:cs="Arial"/>
                <w:spacing w:val="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D.D.</w:t>
            </w:r>
          </w:p>
        </w:tc>
        <w:tc>
          <w:tcPr>
            <w:tcW w:w="380" w:type="pct"/>
          </w:tcPr>
          <w:p w:rsidRPr="00443E35" w:rsidR="00363818" w:rsidP="00546A5D" w:rsidRDefault="00363818" w14:paraId="369C537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63B44AA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AC60353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97A71A1" w14:textId="77777777">
            <w:pPr>
              <w:pStyle w:val="TableParagraph"/>
              <w:spacing w:before="142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965E53C" w14:textId="77777777">
            <w:pPr>
              <w:pStyle w:val="TableParagraph"/>
              <w:ind w:left="7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26187994862</w:t>
            </w:r>
          </w:p>
        </w:tc>
        <w:tc>
          <w:tcPr>
            <w:tcW w:w="452" w:type="pct"/>
          </w:tcPr>
          <w:p w:rsidRPr="00443E35" w:rsidR="00363818" w:rsidP="00546A5D" w:rsidRDefault="00363818" w14:paraId="35180E08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6DF1D9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87E73FB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56344D75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F8C6336" w14:textId="77777777">
            <w:pPr>
              <w:pStyle w:val="TableParagraph"/>
              <w:ind w:left="105" w:right="410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Jagićeva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33,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19" w:type="pct"/>
          </w:tcPr>
          <w:p w:rsidRPr="00443E35" w:rsidR="00363818" w:rsidP="00546A5D" w:rsidRDefault="00363818" w14:paraId="37C6E31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401AB7C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F1CA99C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9A39F48" w14:textId="77777777">
            <w:pPr>
              <w:pStyle w:val="TableParagraph"/>
              <w:spacing w:before="142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52296A7" w14:textId="77777777">
            <w:pPr>
              <w:pStyle w:val="TableParagraph"/>
              <w:ind w:right="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7.950,09</w:t>
            </w:r>
          </w:p>
        </w:tc>
        <w:tc>
          <w:tcPr>
            <w:tcW w:w="676" w:type="pct"/>
          </w:tcPr>
          <w:p w:rsidRPr="00443E35" w:rsidR="00363818" w:rsidP="00546A5D" w:rsidRDefault="00363818" w14:paraId="6AFA4421" w14:textId="77777777">
            <w:pPr>
              <w:pStyle w:val="TableParagraph"/>
              <w:spacing w:before="48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E14A06C" w14:textId="77777777">
            <w:pPr>
              <w:pStyle w:val="TableParagraph"/>
              <w:spacing w:before="1"/>
              <w:ind w:left="106" w:right="8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Ponuda/Polica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osiguranja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br.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352620411103,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Ugovor</w:t>
            </w:r>
          </w:p>
          <w:p w:rsidRPr="00443E35" w:rsidR="00363818" w:rsidP="00546A5D" w:rsidRDefault="00363818" w14:paraId="185B2195" w14:textId="77777777">
            <w:pPr>
              <w:pStyle w:val="TableParagraph"/>
              <w:spacing w:before="1" w:line="183" w:lineRule="exact"/>
              <w:ind w:left="106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br.</w:t>
            </w:r>
            <w:r w:rsidRPr="00443E35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294620410087</w:t>
            </w:r>
            <w:r w:rsidRPr="00443E35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>o</w:t>
            </w:r>
          </w:p>
          <w:p w:rsidRPr="00443E35" w:rsidR="00363818" w:rsidP="00546A5D" w:rsidRDefault="00363818" w14:paraId="7B241C81" w14:textId="77777777">
            <w:pPr>
              <w:pStyle w:val="TableParagraph"/>
              <w:ind w:left="106" w:right="8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izdavanju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jamstva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Ponuda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osiguranja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br.</w:t>
            </w:r>
          </w:p>
          <w:p w:rsidRPr="00443E35" w:rsidR="00363818" w:rsidP="00546A5D" w:rsidRDefault="00363818" w14:paraId="336676BA" w14:textId="77777777">
            <w:pPr>
              <w:pStyle w:val="TableParagraph"/>
              <w:spacing w:before="1"/>
              <w:ind w:left="106" w:right="15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3776204</w:t>
            </w:r>
            <w:r w:rsidRPr="00443E35">
              <w:rPr>
                <w:rFonts w:ascii="Arial" w:hAnsi="Arial" w:cs="Arial"/>
                <w:sz w:val="16"/>
                <w:szCs w:val="16"/>
              </w:rPr>
              <w:lastRenderedPageBreak/>
              <w:t>10193,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Zadužnica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OV-2600/2019 i OV-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2601/2019</w:t>
            </w:r>
          </w:p>
        </w:tc>
        <w:tc>
          <w:tcPr>
            <w:tcW w:w="338" w:type="pct"/>
          </w:tcPr>
          <w:p w:rsidRPr="00443E35" w:rsidR="00363818" w:rsidP="00546A5D" w:rsidRDefault="00363818" w14:paraId="7CE58CC4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D563B2F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02936D7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829BBDD" w14:textId="77777777">
            <w:pPr>
              <w:pStyle w:val="TableParagraph"/>
              <w:spacing w:before="142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418B406" w14:textId="77777777">
            <w:pPr>
              <w:pStyle w:val="TableParagraph"/>
              <w:ind w:right="9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7.950,09</w:t>
            </w:r>
          </w:p>
        </w:tc>
        <w:tc>
          <w:tcPr>
            <w:tcW w:w="531" w:type="pct"/>
          </w:tcPr>
          <w:p w:rsidRPr="00443E35" w:rsidR="00363818" w:rsidP="00546A5D" w:rsidRDefault="00363818" w14:paraId="02BF2080" w14:textId="77777777">
            <w:pPr>
              <w:pStyle w:val="TableParagraph"/>
              <w:ind w:left="277" w:right="266" w:firstLine="3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Ponuda/Polica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osiguranja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br.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352620411103,</w:t>
            </w:r>
          </w:p>
          <w:p w:rsidRPr="00443E35" w:rsidR="00363818" w:rsidP="00546A5D" w:rsidRDefault="00363818" w14:paraId="794E8B90" w14:textId="77777777">
            <w:pPr>
              <w:pStyle w:val="TableParagraph"/>
              <w:ind w:left="54" w:right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Ugovor</w:t>
            </w:r>
            <w:r w:rsidRPr="00443E35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br.</w:t>
            </w:r>
          </w:p>
          <w:p w:rsidRPr="00443E35" w:rsidR="00363818" w:rsidP="00546A5D" w:rsidRDefault="00363818" w14:paraId="554D14F1" w14:textId="77777777">
            <w:pPr>
              <w:pStyle w:val="TableParagraph"/>
              <w:spacing w:line="183" w:lineRule="exact"/>
              <w:ind w:left="53" w:right="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294620410087</w:t>
            </w:r>
            <w:r w:rsidRPr="00443E35">
              <w:rPr>
                <w:rFonts w:ascii="Arial" w:hAnsi="Arial" w:cs="Arial"/>
                <w:spacing w:val="9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>o</w:t>
            </w:r>
          </w:p>
          <w:p w:rsidRPr="00443E35" w:rsidR="00363818" w:rsidP="00546A5D" w:rsidRDefault="00363818" w14:paraId="09293540" w14:textId="77777777">
            <w:pPr>
              <w:pStyle w:val="TableParagraph"/>
              <w:ind w:left="169" w:right="149" w:hanging="1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izdavanju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jamstva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Ponuda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osiguranja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br.</w:t>
            </w:r>
            <w:r w:rsidRPr="00443E35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377620410193,</w:t>
            </w:r>
          </w:p>
          <w:p w:rsidRPr="00443E35" w:rsidR="00363818" w:rsidP="00546A5D" w:rsidRDefault="00363818" w14:paraId="0CEC879C" w14:textId="77777777">
            <w:pPr>
              <w:pStyle w:val="TableParagraph"/>
              <w:ind w:left="229" w:right="221" w:firstLine="5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Zadužni</w:t>
            </w:r>
            <w:r w:rsidRPr="00443E35">
              <w:rPr>
                <w:rFonts w:ascii="Arial" w:hAnsi="Arial" w:cs="Arial"/>
                <w:sz w:val="16"/>
                <w:szCs w:val="16"/>
              </w:rPr>
              <w:lastRenderedPageBreak/>
              <w:t>ca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OV-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2600/2019</w:t>
            </w:r>
            <w:r w:rsidRPr="00443E35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</w:t>
            </w:r>
            <w:r w:rsidRPr="00443E35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OV-</w:t>
            </w:r>
          </w:p>
          <w:p w:rsidRPr="00443E35" w:rsidR="00363818" w:rsidP="00546A5D" w:rsidRDefault="00363818" w14:paraId="691B175A" w14:textId="77777777">
            <w:pPr>
              <w:pStyle w:val="TableParagraph"/>
              <w:spacing w:line="167" w:lineRule="exact"/>
              <w:ind w:left="54" w:right="4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2601/2019</w:t>
            </w:r>
          </w:p>
        </w:tc>
        <w:tc>
          <w:tcPr>
            <w:tcW w:w="338" w:type="pct"/>
          </w:tcPr>
          <w:p w:rsidRPr="00443E35" w:rsidR="00363818" w:rsidP="00546A5D" w:rsidRDefault="00363818" w14:paraId="4F5BD3ED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</w:tcPr>
          <w:p w:rsidRPr="00443E35" w:rsidR="00363818" w:rsidP="00546A5D" w:rsidRDefault="00363818" w14:paraId="10DE0B16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3" w:type="pct"/>
          </w:tcPr>
          <w:p w:rsidRPr="00443E35" w:rsidR="00363818" w:rsidP="00546A5D" w:rsidRDefault="00363818" w14:paraId="315BF241" w14:textId="77777777">
            <w:pPr>
              <w:pStyle w:val="TableParagraph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Da, za iznos 6.640,78EUR: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Zadužnica od 14.10.2019.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godine, potvrđena od j.b.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Konstantin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Dika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iz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Krapine,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Kardinala Stepinca 6,</w:t>
            </w:r>
          </w:p>
          <w:p w:rsidRPr="00443E35" w:rsidR="00363818" w:rsidP="00546A5D" w:rsidRDefault="00363818" w14:paraId="2F698859" w14:textId="77777777">
            <w:pPr>
              <w:pStyle w:val="TableParagraph"/>
              <w:spacing w:line="183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OV-2600/2019,</w:t>
            </w:r>
          </w:p>
          <w:p w:rsidRPr="00443E35" w:rsidR="00363818" w:rsidP="00546A5D" w:rsidRDefault="00363818" w14:paraId="7EA084E9" w14:textId="77777777">
            <w:pPr>
              <w:pStyle w:val="TableParagraph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Zadužnica od 14.10.2019.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godine, potvrđena od j.b.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Konstantin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Dika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iz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Krapine,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lastRenderedPageBreak/>
              <w:t>Kardinala Stepinca 6,</w:t>
            </w:r>
          </w:p>
          <w:p w:rsidRPr="00443E35" w:rsidR="00363818" w:rsidP="00546A5D" w:rsidRDefault="00363818" w14:paraId="6F17E2E4" w14:textId="77777777">
            <w:pPr>
              <w:pStyle w:val="TableParagraph"/>
              <w:spacing w:line="167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OV-2601/2019</w:t>
            </w:r>
          </w:p>
        </w:tc>
      </w:tr>
      <w:tr w:rsidRPr="00443E35" w:rsidR="00443E35" w:rsidTr="00363818" w14:paraId="3395D763" w14:textId="77777777">
        <w:trPr>
          <w:trHeight w:val="1103"/>
        </w:trPr>
        <w:tc>
          <w:tcPr>
            <w:tcW w:w="276" w:type="pct"/>
          </w:tcPr>
          <w:p w:rsidRPr="00443E35" w:rsidR="00363818" w:rsidP="00546A5D" w:rsidRDefault="00363818" w14:paraId="72DCF04B" w14:textId="77777777">
            <w:pPr>
              <w:pStyle w:val="TableParagraph"/>
              <w:spacing w:before="19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0FB528E" w14:textId="77777777">
            <w:pPr>
              <w:pStyle w:val="TableParagraph"/>
              <w:ind w:right="19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>5.</w:t>
            </w:r>
          </w:p>
        </w:tc>
        <w:tc>
          <w:tcPr>
            <w:tcW w:w="552" w:type="pct"/>
          </w:tcPr>
          <w:p w:rsidRPr="00443E35" w:rsidR="00363818" w:rsidP="00546A5D" w:rsidRDefault="00363818" w14:paraId="649ACBF4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18F3C97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F142461" w14:textId="77777777">
            <w:pPr>
              <w:pStyle w:val="TableParagraph"/>
              <w:ind w:left="10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EOS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MATRIX</w:t>
            </w:r>
            <w:r w:rsidRPr="00443E35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d.o.o.</w:t>
            </w:r>
          </w:p>
        </w:tc>
        <w:tc>
          <w:tcPr>
            <w:tcW w:w="380" w:type="pct"/>
          </w:tcPr>
          <w:p w:rsidRPr="00443E35" w:rsidR="00363818" w:rsidP="00546A5D" w:rsidRDefault="00363818" w14:paraId="12C4679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3C606B6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2EFC3036" w14:textId="77777777">
            <w:pPr>
              <w:pStyle w:val="TableParagraph"/>
              <w:ind w:left="7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76674680107</w:t>
            </w:r>
          </w:p>
        </w:tc>
        <w:tc>
          <w:tcPr>
            <w:tcW w:w="452" w:type="pct"/>
          </w:tcPr>
          <w:p w:rsidRPr="00443E35" w:rsidR="00363818" w:rsidP="00546A5D" w:rsidRDefault="00363818" w14:paraId="1BD25505" w14:textId="77777777">
            <w:pPr>
              <w:pStyle w:val="TableParagraph"/>
              <w:spacing w:before="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F146CA4" w14:textId="77777777">
            <w:pPr>
              <w:pStyle w:val="TableParagraph"/>
              <w:ind w:left="105" w:right="285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Horvatova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82,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19" w:type="pct"/>
          </w:tcPr>
          <w:p w:rsidRPr="00443E35" w:rsidR="00363818" w:rsidP="00546A5D" w:rsidRDefault="00363818" w14:paraId="7D98C8E2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95F894C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11232AEA" w14:textId="77777777">
            <w:pPr>
              <w:pStyle w:val="TableParagraph"/>
              <w:ind w:right="10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1.238,09</w:t>
            </w:r>
          </w:p>
        </w:tc>
        <w:tc>
          <w:tcPr>
            <w:tcW w:w="676" w:type="pct"/>
          </w:tcPr>
          <w:p w:rsidRPr="00443E35" w:rsidR="00363818" w:rsidP="00546A5D" w:rsidRDefault="00363818" w14:paraId="0D32019E" w14:textId="77777777">
            <w:pPr>
              <w:pStyle w:val="TableParagraph"/>
              <w:spacing w:before="141"/>
              <w:ind w:left="106" w:right="87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Okvirni ugovor o prodaji i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ustupu potraživanja F3-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20/2017,</w:t>
            </w:r>
            <w:r w:rsidRPr="00443E35">
              <w:rPr>
                <w:rFonts w:ascii="Arial" w:hAnsi="Arial" w:cs="Arial"/>
                <w:spacing w:val="27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Dodatak</w:t>
            </w:r>
            <w:r w:rsidRPr="00443E35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71.</w:t>
            </w:r>
            <w:r w:rsidRPr="00443E35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73.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Okvirnog</w:t>
            </w:r>
            <w:r w:rsidRPr="00443E35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ugovora</w:t>
            </w:r>
          </w:p>
        </w:tc>
        <w:tc>
          <w:tcPr>
            <w:tcW w:w="338" w:type="pct"/>
          </w:tcPr>
          <w:p w:rsidRPr="00443E35" w:rsidR="00363818" w:rsidP="00546A5D" w:rsidRDefault="00363818" w14:paraId="5274BD20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63884D57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7F0BDED7" w14:textId="77777777">
            <w:pPr>
              <w:pStyle w:val="TableParagraph"/>
              <w:ind w:right="9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1.238,09</w:t>
            </w:r>
          </w:p>
        </w:tc>
        <w:tc>
          <w:tcPr>
            <w:tcW w:w="531" w:type="pct"/>
          </w:tcPr>
          <w:p w:rsidRPr="00443E35" w:rsidR="00363818" w:rsidP="00546A5D" w:rsidRDefault="00363818" w14:paraId="0570CEF4" w14:textId="77777777">
            <w:pPr>
              <w:pStyle w:val="TableParagraph"/>
              <w:ind w:left="183" w:right="175" w:hanging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Okvirni ugovor o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prodaji i ustupu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potraživanja F3-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20/2017,</w:t>
            </w:r>
            <w:r w:rsidRPr="00443E35">
              <w:rPr>
                <w:rFonts w:ascii="Arial" w:hAnsi="Arial" w:cs="Arial"/>
                <w:spacing w:val="32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Dodatak</w:t>
            </w:r>
          </w:p>
          <w:p w:rsidRPr="00443E35" w:rsidR="00363818" w:rsidP="00546A5D" w:rsidRDefault="00363818" w14:paraId="53C00908" w14:textId="77777777">
            <w:pPr>
              <w:pStyle w:val="TableParagraph"/>
              <w:spacing w:line="184" w:lineRule="exact"/>
              <w:ind w:left="514" w:hanging="348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sz w:val="16"/>
                <w:szCs w:val="16"/>
              </w:rPr>
              <w:t>71.</w:t>
            </w:r>
            <w:r w:rsidRPr="00443E35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i</w:t>
            </w:r>
            <w:r w:rsidRPr="00443E35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73.</w:t>
            </w:r>
            <w:r w:rsidRPr="00443E35">
              <w:rPr>
                <w:rFonts w:ascii="Arial" w:hAnsi="Arial" w:cs="Arial"/>
                <w:spacing w:val="21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z w:val="16"/>
                <w:szCs w:val="16"/>
              </w:rPr>
              <w:t>Okvirnog</w:t>
            </w:r>
            <w:r w:rsidRPr="00443E35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443E35">
              <w:rPr>
                <w:rFonts w:ascii="Arial" w:hAnsi="Arial" w:cs="Arial"/>
                <w:spacing w:val="-2"/>
                <w:sz w:val="16"/>
                <w:szCs w:val="16"/>
              </w:rPr>
              <w:t>ugovora</w:t>
            </w:r>
          </w:p>
        </w:tc>
        <w:tc>
          <w:tcPr>
            <w:tcW w:w="338" w:type="pct"/>
          </w:tcPr>
          <w:p w:rsidRPr="00443E35" w:rsidR="00363818" w:rsidP="00546A5D" w:rsidRDefault="00363818" w14:paraId="0927600F" w14:textId="77777777">
            <w:pPr>
              <w:pStyle w:val="TableParagraph"/>
              <w:spacing w:before="19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69CE55B" w14:textId="77777777">
            <w:pPr>
              <w:pStyle w:val="TableParagraph"/>
              <w:ind w:lef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color w:val="FF0000"/>
                <w:spacing w:val="-10"/>
                <w:sz w:val="16"/>
                <w:szCs w:val="16"/>
              </w:rPr>
              <w:t>-</w:t>
            </w:r>
          </w:p>
        </w:tc>
        <w:tc>
          <w:tcPr>
            <w:tcW w:w="275" w:type="pct"/>
          </w:tcPr>
          <w:p w:rsidRPr="00443E35" w:rsidR="00363818" w:rsidP="00546A5D" w:rsidRDefault="00363818" w14:paraId="0C17BFF5" w14:textId="77777777">
            <w:pPr>
              <w:pStyle w:val="TableParagraph"/>
              <w:spacing w:before="19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62BE310" w14:textId="77777777">
            <w:pPr>
              <w:pStyle w:val="TableParagraph"/>
              <w:ind w:left="11" w:right="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color w:val="FF0000"/>
                <w:spacing w:val="-10"/>
                <w:sz w:val="16"/>
                <w:szCs w:val="16"/>
              </w:rPr>
              <w:t>-</w:t>
            </w:r>
          </w:p>
        </w:tc>
        <w:tc>
          <w:tcPr>
            <w:tcW w:w="763" w:type="pct"/>
          </w:tcPr>
          <w:p w:rsidRPr="00443E35" w:rsidR="00363818" w:rsidP="00546A5D" w:rsidRDefault="00363818" w14:paraId="5CB2941C" w14:textId="77777777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49E8D1F5" w14:textId="77777777">
            <w:pPr>
              <w:pStyle w:val="TableParagraph"/>
              <w:spacing w:before="49"/>
              <w:rPr>
                <w:rFonts w:ascii="Arial" w:hAnsi="Arial" w:cs="Arial"/>
                <w:b/>
                <w:sz w:val="16"/>
                <w:szCs w:val="16"/>
              </w:rPr>
            </w:pPr>
          </w:p>
          <w:p w:rsidRPr="00443E35" w:rsidR="00363818" w:rsidP="00546A5D" w:rsidRDefault="00363818" w14:paraId="03CB9167" w14:textId="77777777">
            <w:pPr>
              <w:pStyle w:val="TableParagraph"/>
              <w:ind w:left="109" w:right="9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3E35">
              <w:rPr>
                <w:rFonts w:ascii="Arial" w:hAnsi="Arial" w:cs="Arial"/>
                <w:color w:val="FF0000"/>
                <w:spacing w:val="-10"/>
                <w:sz w:val="16"/>
                <w:szCs w:val="16"/>
              </w:rPr>
              <w:t>-</w:t>
            </w:r>
          </w:p>
        </w:tc>
      </w:tr>
    </w:tbl>
    <w:p w:rsidRPr="000E580B" w:rsidR="00441DE7" w:rsidP="00B25DB1" w:rsidRDefault="00441DE7" w14:paraId="0FA3E39C" w14:textId="2518CDA8">
      <w:pPr>
        <w:pStyle w:val="Zaglavlje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                        </w:t>
      </w:r>
    </w:p>
    <w:p w:rsidRPr="000E580B" w:rsidR="0016535C" w:rsidP="00441DE7" w:rsidRDefault="007A6276" w14:paraId="7BDA5C97" w14:textId="52BBF49C">
      <w:pPr>
        <w:overflowPunct/>
        <w:autoSpaceDE/>
        <w:autoSpaceDN/>
        <w:adjustRightInd/>
        <w:ind w:firstLine="720"/>
        <w:textAlignment w:val="auto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>Prisutni vjerovni</w:t>
      </w:r>
      <w:r w:rsidRPr="000E580B" w:rsidR="007F7608">
        <w:rPr>
          <w:rFonts w:ascii="Arial" w:hAnsi="Arial" w:cs="Arial"/>
          <w:sz w:val="24"/>
          <w:szCs w:val="24"/>
        </w:rPr>
        <w:t>ci</w:t>
      </w:r>
      <w:r w:rsidRPr="000E580B" w:rsidR="00E74BAB">
        <w:rPr>
          <w:rFonts w:ascii="Arial" w:hAnsi="Arial" w:cs="Arial"/>
          <w:sz w:val="24"/>
          <w:szCs w:val="24"/>
        </w:rPr>
        <w:t xml:space="preserve"> </w:t>
      </w:r>
      <w:r w:rsidRPr="000E580B">
        <w:rPr>
          <w:rFonts w:ascii="Arial" w:hAnsi="Arial" w:cs="Arial"/>
          <w:sz w:val="24"/>
          <w:szCs w:val="24"/>
        </w:rPr>
        <w:t>ne osporava</w:t>
      </w:r>
      <w:r w:rsidRPr="000E580B" w:rsidR="007F7608">
        <w:rPr>
          <w:rFonts w:ascii="Arial" w:hAnsi="Arial" w:cs="Arial"/>
          <w:sz w:val="24"/>
          <w:szCs w:val="24"/>
        </w:rPr>
        <w:t>ju</w:t>
      </w:r>
      <w:r w:rsidRPr="000E580B">
        <w:rPr>
          <w:rFonts w:ascii="Arial" w:hAnsi="Arial" w:cs="Arial"/>
          <w:sz w:val="24"/>
          <w:szCs w:val="24"/>
        </w:rPr>
        <w:t xml:space="preserve"> tražbinu drugom vjerovniku. </w:t>
      </w:r>
    </w:p>
    <w:p w:rsidRPr="000E580B" w:rsidR="000857AF" w:rsidP="001C716F" w:rsidRDefault="000857AF" w14:paraId="031F000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0E580B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0E580B">
        <w:rPr>
          <w:rFonts w:ascii="Arial" w:hAnsi="Arial" w:cs="Arial"/>
          <w:sz w:val="24"/>
          <w:szCs w:val="24"/>
        </w:rPr>
        <w:t>biti objavljeno na e-oglasnoj ploči suda.</w:t>
      </w:r>
    </w:p>
    <w:p w:rsidRPr="000E580B" w:rsidR="000857AF" w:rsidP="001C716F" w:rsidRDefault="00E75613" w14:paraId="5750A0B3" w14:textId="2F970C8E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Sud</w:t>
      </w:r>
      <w:r w:rsidRPr="000E580B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0E580B" w:rsidR="0078129A">
        <w:rPr>
          <w:rFonts w:ascii="Arial" w:hAnsi="Arial" w:cs="Arial"/>
          <w:bCs/>
          <w:sz w:val="24"/>
          <w:szCs w:val="24"/>
        </w:rPr>
        <w:t xml:space="preserve"> </w:t>
      </w:r>
      <w:r w:rsidR="000D7062">
        <w:rPr>
          <w:rFonts w:ascii="Arial" w:hAnsi="Arial" w:cs="Arial"/>
          <w:bCs/>
          <w:sz w:val="24"/>
          <w:szCs w:val="24"/>
        </w:rPr>
        <w:t xml:space="preserve">I i </w:t>
      </w:r>
      <w:r w:rsidRPr="000E580B" w:rsidR="00E708BA">
        <w:rPr>
          <w:rFonts w:ascii="Arial" w:hAnsi="Arial" w:cs="Arial"/>
          <w:bCs/>
          <w:sz w:val="24"/>
          <w:szCs w:val="24"/>
        </w:rPr>
        <w:t xml:space="preserve"> </w:t>
      </w:r>
      <w:r w:rsidRPr="000E580B" w:rsidR="000857AF">
        <w:rPr>
          <w:rFonts w:ascii="Arial" w:hAnsi="Arial" w:cs="Arial"/>
          <w:bCs/>
          <w:sz w:val="24"/>
          <w:szCs w:val="24"/>
        </w:rPr>
        <w:t>II</w:t>
      </w:r>
      <w:r w:rsidRPr="000E580B" w:rsidR="00867982">
        <w:rPr>
          <w:rFonts w:ascii="Arial" w:hAnsi="Arial" w:cs="Arial"/>
          <w:bCs/>
          <w:sz w:val="24"/>
          <w:szCs w:val="24"/>
        </w:rPr>
        <w:t>.</w:t>
      </w:r>
      <w:r w:rsidRPr="000E580B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0E580B" w:rsidR="00BF2334" w:rsidP="000B3A4F" w:rsidRDefault="00BF2334" w14:paraId="4B31C78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F513AE" w:rsidP="00F3444F" w:rsidRDefault="006B0F0B" w14:paraId="4FC13281" w14:textId="598AE418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Pr="000E580B" w:rsidR="00C778BB">
        <w:rPr>
          <w:rFonts w:ascii="Arial" w:hAnsi="Arial" w:cs="Arial"/>
          <w:bCs/>
          <w:sz w:val="24"/>
          <w:szCs w:val="24"/>
        </w:rPr>
        <w:t>nema</w:t>
      </w:r>
      <w:r w:rsidRPr="000E580B" w:rsidR="00FB34B7">
        <w:rPr>
          <w:rFonts w:ascii="Arial" w:hAnsi="Arial" w:cs="Arial"/>
          <w:bCs/>
          <w:sz w:val="24"/>
          <w:szCs w:val="24"/>
        </w:rPr>
        <w:t xml:space="preserve"> </w:t>
      </w:r>
      <w:r w:rsidRPr="000E580B" w:rsidR="007F3546">
        <w:rPr>
          <w:rFonts w:ascii="Arial" w:hAnsi="Arial" w:cs="Arial"/>
          <w:bCs/>
          <w:sz w:val="24"/>
          <w:szCs w:val="24"/>
        </w:rPr>
        <w:t>razlučn</w:t>
      </w:r>
      <w:r w:rsidRPr="000E580B" w:rsidR="00484281">
        <w:rPr>
          <w:rFonts w:ascii="Arial" w:hAnsi="Arial" w:cs="Arial"/>
          <w:bCs/>
          <w:sz w:val="24"/>
          <w:szCs w:val="24"/>
        </w:rPr>
        <w:t>ih</w:t>
      </w:r>
      <w:r w:rsidRPr="000E580B" w:rsidR="00F835F3">
        <w:rPr>
          <w:rFonts w:ascii="Arial" w:hAnsi="Arial" w:cs="Arial"/>
          <w:bCs/>
          <w:sz w:val="24"/>
          <w:szCs w:val="24"/>
        </w:rPr>
        <w:t xml:space="preserve"> </w:t>
      </w:r>
      <w:r w:rsidRPr="000E580B" w:rsidR="00FF5293">
        <w:rPr>
          <w:rFonts w:ascii="Arial" w:hAnsi="Arial" w:cs="Arial"/>
          <w:bCs/>
          <w:sz w:val="24"/>
          <w:szCs w:val="24"/>
        </w:rPr>
        <w:t xml:space="preserve"> </w:t>
      </w:r>
      <w:r w:rsidRPr="000E580B" w:rsidR="007F3546">
        <w:rPr>
          <w:rFonts w:ascii="Arial" w:hAnsi="Arial" w:cs="Arial"/>
          <w:bCs/>
          <w:sz w:val="24"/>
          <w:szCs w:val="24"/>
        </w:rPr>
        <w:t>prav</w:t>
      </w:r>
      <w:r w:rsidRPr="000E580B" w:rsidR="00484281">
        <w:rPr>
          <w:rFonts w:ascii="Arial" w:hAnsi="Arial" w:cs="Arial"/>
          <w:bCs/>
          <w:sz w:val="24"/>
          <w:szCs w:val="24"/>
        </w:rPr>
        <w:t>a</w:t>
      </w:r>
      <w:r w:rsidRPr="000E580B" w:rsidR="00FB34B7">
        <w:rPr>
          <w:rFonts w:ascii="Arial" w:hAnsi="Arial" w:cs="Arial"/>
          <w:bCs/>
          <w:sz w:val="24"/>
          <w:szCs w:val="24"/>
        </w:rPr>
        <w:t>.</w:t>
      </w:r>
    </w:p>
    <w:p w:rsidRPr="000E580B" w:rsidR="000857AF" w:rsidP="000857AF" w:rsidRDefault="000857AF" w14:paraId="41BB673D" w14:textId="7777777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Ste</w:t>
      </w:r>
      <w:r w:rsidRPr="000E580B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0E580B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0E580B" w:rsidR="00FA4A4B">
        <w:rPr>
          <w:rFonts w:ascii="Arial" w:hAnsi="Arial" w:cs="Arial"/>
          <w:bCs/>
          <w:sz w:val="24"/>
          <w:szCs w:val="24"/>
        </w:rPr>
        <w:t>nema</w:t>
      </w:r>
      <w:r w:rsidRPr="000E580B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0E580B" w:rsidR="00FA4A4B">
        <w:rPr>
          <w:rFonts w:ascii="Arial" w:hAnsi="Arial" w:cs="Arial"/>
          <w:bCs/>
          <w:sz w:val="24"/>
          <w:szCs w:val="24"/>
        </w:rPr>
        <w:t>.</w:t>
      </w:r>
    </w:p>
    <w:p w:rsidR="00EF29F3" w:rsidP="00F95C6D" w:rsidRDefault="00EF29F3" w14:paraId="4D7469F9" w14:textId="1E29114D">
      <w:pPr>
        <w:rPr>
          <w:rFonts w:ascii="Arial" w:hAnsi="Arial" w:cs="Arial"/>
          <w:bCs/>
          <w:sz w:val="24"/>
          <w:szCs w:val="24"/>
        </w:rPr>
      </w:pPr>
    </w:p>
    <w:p w:rsidR="00312CD3" w:rsidP="00F95C6D" w:rsidRDefault="00312CD3" w14:paraId="28897397" w14:textId="7D7057D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Zbog nedolaska vjerovnika nema uvjeta za održavanje izvještajnog ročišta, pa sud </w:t>
      </w:r>
    </w:p>
    <w:p w:rsidR="00312CD3" w:rsidP="00F95C6D" w:rsidRDefault="00312CD3" w14:paraId="59E7BEF5" w14:textId="2E2CB0C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donosi </w:t>
      </w:r>
    </w:p>
    <w:p w:rsidR="00312CD3" w:rsidP="00F95C6D" w:rsidRDefault="00312CD3" w14:paraId="0385E9CF" w14:textId="6339128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312CD3" w:rsidP="00F95C6D" w:rsidRDefault="00312CD3" w14:paraId="1F887034" w14:textId="110720DB">
      <w:pPr>
        <w:rPr>
          <w:rFonts w:ascii="Arial" w:hAnsi="Arial" w:cs="Arial"/>
          <w:bCs/>
          <w:sz w:val="24"/>
          <w:szCs w:val="24"/>
        </w:rPr>
      </w:pPr>
    </w:p>
    <w:p w:rsidR="00312CD3" w:rsidP="00F95C6D" w:rsidRDefault="00E14878" w14:paraId="59842482" w14:textId="34FEF02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Današnje izvještajno ročište neće se održati, a iduće se određuje za dan </w:t>
      </w:r>
    </w:p>
    <w:p w:rsidR="00E14878" w:rsidP="004B5B6A" w:rsidRDefault="00C74248" w14:paraId="6B471096" w14:textId="62A418A3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17. rujna 2024. u 11,00 sati </w:t>
      </w:r>
    </w:p>
    <w:p w:rsidR="00C74248" w:rsidP="00C74248" w:rsidRDefault="00C74248" w14:paraId="4C520AAB" w14:textId="3F6683D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stečajni upravitelj prima na znanje, dok će vjerovnici biti pozvani objavom zapisnika na e-oglasnoj ploči suda. </w:t>
      </w:r>
    </w:p>
    <w:p w:rsidRPr="000E580B" w:rsidR="00C74248" w:rsidP="00C74248" w:rsidRDefault="00C74248" w14:paraId="5ADD17EA" w14:textId="77777777">
      <w:pPr>
        <w:rPr>
          <w:rFonts w:ascii="Arial" w:hAnsi="Arial" w:cs="Arial"/>
          <w:bCs/>
          <w:sz w:val="24"/>
          <w:szCs w:val="24"/>
        </w:rPr>
      </w:pPr>
    </w:p>
    <w:p w:rsidRPr="000E580B" w:rsidR="00853FF6" w:rsidP="00C6522F" w:rsidRDefault="004A38B4" w14:paraId="061254FF" w14:textId="22E55571">
      <w:pPr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D</w:t>
      </w:r>
      <w:r w:rsidRPr="000E580B" w:rsidR="00853FF6">
        <w:rPr>
          <w:rFonts w:ascii="Arial" w:hAnsi="Arial" w:cs="Arial"/>
          <w:bCs/>
          <w:sz w:val="24"/>
          <w:szCs w:val="24"/>
        </w:rPr>
        <w:t>ovršeno u</w:t>
      </w:r>
      <w:r w:rsidRPr="000E580B" w:rsidR="00724D4D">
        <w:rPr>
          <w:rFonts w:ascii="Arial" w:hAnsi="Arial" w:cs="Arial"/>
          <w:bCs/>
          <w:sz w:val="24"/>
          <w:szCs w:val="24"/>
        </w:rPr>
        <w:t xml:space="preserve"> </w:t>
      </w:r>
      <w:r w:rsidR="00443E35">
        <w:rPr>
          <w:rFonts w:ascii="Arial" w:hAnsi="Arial" w:cs="Arial"/>
          <w:bCs/>
          <w:sz w:val="24"/>
          <w:szCs w:val="24"/>
        </w:rPr>
        <w:t xml:space="preserve">  </w:t>
      </w:r>
      <w:r w:rsidR="00C74248">
        <w:rPr>
          <w:rFonts w:ascii="Arial" w:hAnsi="Arial" w:cs="Arial"/>
          <w:bCs/>
          <w:sz w:val="24"/>
          <w:szCs w:val="24"/>
        </w:rPr>
        <w:t xml:space="preserve">10,12 </w:t>
      </w:r>
      <w:r w:rsidRPr="000E580B" w:rsidR="00862E38">
        <w:rPr>
          <w:rFonts w:ascii="Arial" w:hAnsi="Arial" w:cs="Arial"/>
          <w:bCs/>
          <w:sz w:val="24"/>
          <w:szCs w:val="24"/>
        </w:rPr>
        <w:t>sati</w:t>
      </w:r>
    </w:p>
    <w:p w:rsidRPr="000E580B" w:rsidR="00EC23C0" w:rsidP="00C62C16" w:rsidRDefault="00EC23C0" w14:paraId="08535E7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68B50797" w14:textId="77777777">
      <w:pPr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Sudac:</w:t>
      </w:r>
    </w:p>
    <w:p w:rsidRPr="000E580B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Vesna Sremac Šoštar</w:t>
      </w:r>
    </w:p>
    <w:p w:rsidRPr="000E580B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32AA5EAB" w14:textId="3B1C8697">
      <w:pPr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Zapisničar:</w:t>
      </w:r>
    </w:p>
    <w:p w:rsidRPr="000E580B" w:rsidR="00C6395B" w:rsidP="00867D87" w:rsidRDefault="00C6395B" w14:paraId="506431D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Stečajni upravitelj:</w:t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0E580B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9E5EDE" w:rsidP="008D7F5D" w:rsidRDefault="00867D87" w14:paraId="74D2CFD9" w14:textId="3DD158AD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0E580B" w:rsidR="009E5EDE" w:rsidSect="00D47EB5">
      <w:headerReference w:type="even" r:id="rId12"/>
      <w:headerReference w:type="default" r:id="rId13"/>
      <w:headerReference w:type="first" r:id="rId14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6A5D" w:rsidRDefault="00546A5D" w14:paraId="66E23197" w14:textId="77777777">
      <w:r>
        <w:separator/>
      </w:r>
    </w:p>
  </w:endnote>
  <w:endnote w:type="continuationSeparator" w:id="0">
    <w:p w:rsidR="00546A5D" w:rsidRDefault="00546A5D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6A5D" w:rsidRDefault="00546A5D" w14:paraId="7BCBE5D3" w14:textId="5A596F43">
    <w:pPr>
      <w:pStyle w:val="Podnoje"/>
    </w:pPr>
  </w:p>
  <w:p w:rsidR="00546A5D" w:rsidRDefault="00546A5D" w14:paraId="6EEEBF02" w14:textId="50EEFF7B">
    <w:pPr>
      <w:pStyle w:val="Tijeloteksta"/>
      <w:spacing w:line="14" w:lineRule="auto"/>
      <w:rPr>
        <w:b/>
        <w:sz w:val="20"/>
      </w:rPr>
    </w:pPr>
  </w:p>
  <w:p w:rsidR="00546A5D" w:rsidRDefault="00546A5D" w14:paraId="7B5E25E6" w14:textId="77777777"/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6A5D" w:rsidRDefault="00546A5D" w14:paraId="5D434255" w14:textId="77777777">
      <w:r>
        <w:separator/>
      </w:r>
    </w:p>
  </w:footnote>
  <w:footnote w:type="continuationSeparator" w:id="0">
    <w:p w:rsidR="00546A5D" w:rsidRDefault="00546A5D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1335580073"/>
      <w:docPartObj>
        <w:docPartGallery w:val="Page Numbers (Top of Page)"/>
        <w:docPartUnique/>
      </w:docPartObj>
    </w:sdtPr>
    <w:sdtEndPr/>
    <w:sdtContent>
      <w:p w:rsidR="00546A5D" w:rsidP="00252A34" w:rsidRDefault="00546A5D" w14:paraId="457577B6" w14:textId="77777777">
        <w:pPr>
          <w:pStyle w:val="Zaglavlje"/>
          <w:ind w:firstLine="2722"/>
          <w:jc w:val="center"/>
          <w:rPr>
            <w:rFonts w:ascii="Arial" w:hAnsi="Arial" w:cs="Arial"/>
            <w:sz w:val="24"/>
            <w:szCs w:val="24"/>
          </w:rPr>
        </w:pPr>
      </w:p>
      <w:p w:rsidR="00546A5D" w:rsidP="00252A34" w:rsidRDefault="00546A5D" w14:paraId="281D72E2" w14:textId="77777777">
        <w:pPr>
          <w:pStyle w:val="Zaglavlje"/>
          <w:ind w:firstLine="2722"/>
          <w:jc w:val="center"/>
          <w:rPr>
            <w:rFonts w:ascii="Arial" w:hAnsi="Arial" w:cs="Arial"/>
            <w:sz w:val="24"/>
            <w:szCs w:val="24"/>
          </w:rPr>
        </w:pPr>
      </w:p>
      <w:p w:rsidRPr="00252A34" w:rsidR="00546A5D" w:rsidP="00252A34" w:rsidRDefault="00546A5D" w14:paraId="1085F6E1" w14:textId="0EF1D17F">
        <w:pPr>
          <w:pStyle w:val="Zaglavlje"/>
          <w:ind w:firstLine="2722"/>
          <w:jc w:val="center"/>
          <w:rPr>
            <w:rFonts w:ascii="Arial" w:hAnsi="Arial" w:cs="Arial"/>
            <w:sz w:val="24"/>
            <w:szCs w:val="24"/>
          </w:rPr>
        </w:pPr>
        <w:r w:rsidRPr="00252A34">
          <w:rPr>
            <w:rFonts w:ascii="Arial" w:hAnsi="Arial" w:cs="Arial"/>
            <w:sz w:val="24"/>
            <w:szCs w:val="24"/>
          </w:rPr>
          <w:fldChar w:fldCharType="begin"/>
        </w:r>
        <w:r w:rsidRPr="00252A34">
          <w:rPr>
            <w:rFonts w:ascii="Arial" w:hAnsi="Arial" w:cs="Arial"/>
            <w:sz w:val="24"/>
            <w:szCs w:val="24"/>
          </w:rPr>
          <w:instrText>PAGE   \* MERGEFORMAT</w:instrText>
        </w:r>
        <w:r w:rsidRPr="00252A34">
          <w:rPr>
            <w:rFonts w:ascii="Arial" w:hAnsi="Arial" w:cs="Arial"/>
            <w:sz w:val="24"/>
            <w:szCs w:val="24"/>
          </w:rPr>
          <w:fldChar w:fldCharType="separate"/>
        </w:r>
        <w:r w:rsidR="0026023F">
          <w:rPr>
            <w:rFonts w:ascii="Arial" w:hAnsi="Arial" w:cs="Arial"/>
            <w:noProof/>
            <w:sz w:val="24"/>
            <w:szCs w:val="24"/>
          </w:rPr>
          <w:t>2</w:t>
        </w:r>
        <w:r w:rsidRPr="00252A34">
          <w:rPr>
            <w:rFonts w:ascii="Arial" w:hAnsi="Arial" w:cs="Arial"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                         St-99/2024</w:t>
        </w:r>
      </w:p>
    </w:sdtContent>
  </w:sdt>
  <w:p w:rsidR="00546A5D" w:rsidRDefault="00546A5D" w14:paraId="7DD380AE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46F2" w:rsidR="00546A5D" w:rsidRDefault="00546A5D" w14:paraId="59FDB95E" w14:textId="29A5C6AE">
    <w:pPr>
      <w:pStyle w:val="Zaglavlje"/>
      <w:rPr>
        <w:rFonts w:ascii="Arial" w:hAnsi="Arial" w:cs="Arial"/>
        <w:sz w:val="24"/>
        <w:szCs w:val="24"/>
      </w:rPr>
    </w:pPr>
    <w:r>
      <w:tab/>
    </w:r>
    <w:r>
      <w:tab/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6A5D" w:rsidP="00D81A44" w:rsidRDefault="00546A5D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46A5D" w:rsidRDefault="00546A5D" w14:paraId="02B9BA19" w14:textId="77777777">
    <w:pPr>
      <w:pStyle w:val="Zaglavlje"/>
    </w:pPr>
  </w:p>
</w:hdr>
</file>

<file path=word/header4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546A5D" w:rsidP="00D81A44" w:rsidRDefault="00546A5D" w14:paraId="66EDCD7D" w14:textId="17D40CEA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26023F">
      <w:rPr>
        <w:rStyle w:val="Brojstranice"/>
        <w:rFonts w:ascii="Arial" w:hAnsi="Arial" w:cs="Arial"/>
        <w:noProof/>
        <w:sz w:val="24"/>
        <w:szCs w:val="24"/>
      </w:rPr>
      <w:t>4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546A5D" w:rsidP="003D5E96" w:rsidRDefault="00546A5D" w14:paraId="1EAA623A" w14:textId="72E83951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546A5D" w:rsidP="007452B9" w:rsidRDefault="00546A5D" w14:paraId="4BF11105" w14:textId="79FA34C4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St-99/2024</w:t>
    </w:r>
  </w:p>
  <w:p w:rsidRPr="00A207D6" w:rsidR="00546A5D" w:rsidP="003D5E96" w:rsidRDefault="00546A5D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5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185219007"/>
      <w:docPartObj>
        <w:docPartGallery w:val="Page Numbers (Top of Page)"/>
        <w:docPartUnique/>
      </w:docPartObj>
    </w:sdtPr>
    <w:sdtEndPr/>
    <w:sdtContent>
      <w:p w:rsidRPr="00B25DB1" w:rsidR="00546A5D" w:rsidP="00252A34" w:rsidRDefault="00546A5D" w14:paraId="16EBC451" w14:textId="609C9DEB">
        <w:pPr>
          <w:pStyle w:val="Zaglavlje"/>
          <w:ind w:firstLine="4083"/>
          <w:rPr>
            <w:rFonts w:ascii="Arial" w:hAnsi="Arial" w:cs="Arial"/>
            <w:sz w:val="24"/>
            <w:szCs w:val="24"/>
          </w:rPr>
        </w:pPr>
        <w:r w:rsidRPr="00B25DB1">
          <w:rPr>
            <w:rFonts w:ascii="Arial" w:hAnsi="Arial" w:cs="Arial"/>
            <w:sz w:val="24"/>
            <w:szCs w:val="24"/>
          </w:rPr>
          <w:fldChar w:fldCharType="begin"/>
        </w:r>
        <w:r w:rsidRPr="00B25DB1">
          <w:rPr>
            <w:rFonts w:ascii="Arial" w:hAnsi="Arial" w:cs="Arial"/>
            <w:sz w:val="24"/>
            <w:szCs w:val="24"/>
          </w:rPr>
          <w:instrText>PAGE   \* MERGEFORMAT</w:instrText>
        </w:r>
        <w:r w:rsidRPr="00B25DB1">
          <w:rPr>
            <w:rFonts w:ascii="Arial" w:hAnsi="Arial" w:cs="Arial"/>
            <w:sz w:val="24"/>
            <w:szCs w:val="24"/>
          </w:rPr>
          <w:fldChar w:fldCharType="separate"/>
        </w:r>
        <w:r w:rsidR="0026023F">
          <w:rPr>
            <w:rFonts w:ascii="Arial" w:hAnsi="Arial" w:cs="Arial"/>
            <w:noProof/>
            <w:sz w:val="24"/>
            <w:szCs w:val="24"/>
          </w:rPr>
          <w:t>3</w:t>
        </w:r>
        <w:r w:rsidRPr="00B25DB1">
          <w:rPr>
            <w:rFonts w:ascii="Arial" w:hAnsi="Arial" w:cs="Arial"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                      St-92/2024</w:t>
        </w:r>
      </w:p>
    </w:sdtContent>
  </w:sdt>
  <w:p w:rsidR="00546A5D" w:rsidRDefault="00546A5D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32727F6"/>
    <w:multiLevelType w:val="multilevel"/>
    <w:tmpl w:val="BCB299E8"/>
    <w:lvl w:ilvl="0">
      <w:start w:val="7"/>
      <w:numFmt w:val="decimal"/>
      <w:lvlText w:val="%1"/>
      <w:lvlJc w:val="left"/>
      <w:pPr>
        <w:ind w:left="537" w:hanging="361"/>
      </w:pPr>
      <w:rPr>
        <w:rFonts w:hint="default"/>
        <w:lang w:val="hr-HR" w:eastAsia="en-US" w:bidi="ar-SA"/>
      </w:rPr>
    </w:lvl>
    <w:lvl w:ilvl="1">
      <w:start w:val="2"/>
      <w:numFmt w:val="decimal"/>
      <w:lvlText w:val="%1.%2."/>
      <w:lvlJc w:val="left"/>
      <w:pPr>
        <w:ind w:left="537" w:hanging="361"/>
      </w:pPr>
      <w:rPr>
        <w:rFonts w:hint="default" w:ascii="Arial" w:hAnsi="Arial" w:eastAsia="Times New Roman" w:cs="Arial"/>
        <w:b w:val="false"/>
        <w:bCs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321" w:hanging="36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211" w:hanging="36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102" w:hanging="36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993" w:hanging="36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883" w:hanging="36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74" w:hanging="36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65" w:hanging="361"/>
      </w:pPr>
      <w:rPr>
        <w:rFonts w:hint="default"/>
        <w:lang w:val="hr-HR" w:eastAsia="en-US" w:bidi="ar-SA"/>
      </w:rPr>
    </w:lvl>
  </w:abstractNum>
  <w:abstractNum w:abstractNumId="8">
    <w:nsid w:val="0D7038EA"/>
    <w:multiLevelType w:val="multilevel"/>
    <w:tmpl w:val="75B2AEC6"/>
    <w:lvl w:ilvl="0">
      <w:start w:val="2"/>
      <w:numFmt w:val="decimal"/>
      <w:lvlText w:val="%1."/>
      <w:lvlJc w:val="left"/>
      <w:pPr>
        <w:ind w:left="416" w:hanging="240"/>
      </w:pPr>
      <w:rPr>
        <w:rFonts w:hint="default"/>
        <w:w w:val="100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76" w:hanging="420"/>
      </w:pPr>
      <w:rPr>
        <w:rFonts w:hint="default" w:ascii="Arial" w:hAnsi="Arial" w:eastAsia="Times New Roman" w:cs="Arial"/>
        <w:b w:val="false"/>
        <w:bCs/>
        <w:i w:val="false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1422" w:hanging="4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425" w:hanging="4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428" w:hanging="4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431" w:hanging="4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434" w:hanging="4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37" w:hanging="4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440" w:hanging="420"/>
      </w:pPr>
      <w:rPr>
        <w:rFonts w:hint="default"/>
        <w:lang w:val="hr-HR" w:eastAsia="en-US" w:bidi="ar-SA"/>
      </w:rPr>
    </w:lvl>
  </w:abstractNum>
  <w:abstractNum w:abstractNumId="9">
    <w:nsid w:val="17E605E6"/>
    <w:multiLevelType w:val="hybridMultilevel"/>
    <w:tmpl w:val="79A42C66"/>
    <w:lvl w:ilvl="0" w:tplc="69A44974">
      <w:start w:val="9"/>
      <w:numFmt w:val="decimal"/>
      <w:lvlText w:val="%1."/>
      <w:lvlJc w:val="left"/>
      <w:pPr>
        <w:ind w:left="240" w:hanging="240"/>
      </w:pPr>
      <w:rPr>
        <w:rFonts w:hint="default" w:ascii="Arial" w:hAnsi="Arial" w:eastAsia="Times New Roman" w:cs="Arial"/>
        <w:b w:val="false"/>
        <w:bCs/>
        <w:w w:val="100"/>
        <w:sz w:val="24"/>
        <w:szCs w:val="24"/>
        <w:lang w:val="hr-HR" w:eastAsia="en-US" w:bidi="ar-SA"/>
      </w:rPr>
    </w:lvl>
    <w:lvl w:ilvl="1" w:tplc="96B0732E">
      <w:start w:val="1"/>
      <w:numFmt w:val="decimal"/>
      <w:lvlText w:val="%2."/>
      <w:lvlJc w:val="left"/>
      <w:pPr>
        <w:ind w:left="819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2" w:tplc="B1187892">
      <w:numFmt w:val="bullet"/>
      <w:lvlText w:val="•"/>
      <w:lvlJc w:val="left"/>
      <w:pPr>
        <w:ind w:left="1778" w:hanging="360"/>
      </w:pPr>
      <w:rPr>
        <w:rFonts w:hint="default"/>
        <w:lang w:val="hr-HR" w:eastAsia="en-US" w:bidi="ar-SA"/>
      </w:rPr>
    </w:lvl>
    <w:lvl w:ilvl="3" w:tplc="DEB42DD4">
      <w:numFmt w:val="bullet"/>
      <w:lvlText w:val="•"/>
      <w:lvlJc w:val="left"/>
      <w:pPr>
        <w:ind w:left="2736" w:hanging="360"/>
      </w:pPr>
      <w:rPr>
        <w:rFonts w:hint="default"/>
        <w:lang w:val="hr-HR" w:eastAsia="en-US" w:bidi="ar-SA"/>
      </w:rPr>
    </w:lvl>
    <w:lvl w:ilvl="4" w:tplc="7BB68C80">
      <w:numFmt w:val="bullet"/>
      <w:lvlText w:val="•"/>
      <w:lvlJc w:val="left"/>
      <w:pPr>
        <w:ind w:left="3695" w:hanging="360"/>
      </w:pPr>
      <w:rPr>
        <w:rFonts w:hint="default"/>
        <w:lang w:val="hr-HR" w:eastAsia="en-US" w:bidi="ar-SA"/>
      </w:rPr>
    </w:lvl>
    <w:lvl w:ilvl="5" w:tplc="6D1C3298">
      <w:numFmt w:val="bullet"/>
      <w:lvlText w:val="•"/>
      <w:lvlJc w:val="left"/>
      <w:pPr>
        <w:ind w:left="4653" w:hanging="360"/>
      </w:pPr>
      <w:rPr>
        <w:rFonts w:hint="default"/>
        <w:lang w:val="hr-HR" w:eastAsia="en-US" w:bidi="ar-SA"/>
      </w:rPr>
    </w:lvl>
    <w:lvl w:ilvl="6" w:tplc="6178B934">
      <w:numFmt w:val="bullet"/>
      <w:lvlText w:val="•"/>
      <w:lvlJc w:val="left"/>
      <w:pPr>
        <w:ind w:left="5612" w:hanging="360"/>
      </w:pPr>
      <w:rPr>
        <w:rFonts w:hint="default"/>
        <w:lang w:val="hr-HR" w:eastAsia="en-US" w:bidi="ar-SA"/>
      </w:rPr>
    </w:lvl>
    <w:lvl w:ilvl="7" w:tplc="9DD45752">
      <w:numFmt w:val="bullet"/>
      <w:lvlText w:val="•"/>
      <w:lvlJc w:val="left"/>
      <w:pPr>
        <w:ind w:left="6570" w:hanging="360"/>
      </w:pPr>
      <w:rPr>
        <w:rFonts w:hint="default"/>
        <w:lang w:val="hr-HR" w:eastAsia="en-US" w:bidi="ar-SA"/>
      </w:rPr>
    </w:lvl>
    <w:lvl w:ilvl="8" w:tplc="7DA6C5AE">
      <w:numFmt w:val="bullet"/>
      <w:lvlText w:val="•"/>
      <w:lvlJc w:val="left"/>
      <w:pPr>
        <w:ind w:left="7529" w:hanging="360"/>
      </w:pPr>
      <w:rPr>
        <w:rFonts w:hint="default"/>
        <w:lang w:val="hr-HR" w:eastAsia="en-US" w:bidi="ar-SA"/>
      </w:rPr>
    </w:lvl>
  </w:abstractNum>
  <w:abstractNum w:abstractNumId="10">
    <w:nsid w:val="1C272A8E"/>
    <w:multiLevelType w:val="hybridMultilevel"/>
    <w:tmpl w:val="35C42CA0"/>
    <w:lvl w:ilvl="0" w:tplc="4454AAAE">
      <w:start w:val="1"/>
      <w:numFmt w:val="decimal"/>
      <w:lvlText w:val="%1."/>
      <w:lvlJc w:val="left"/>
      <w:pPr>
        <w:ind w:left="896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1" w:tplc="7DF81DB6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5906B71C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297CF060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17768810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3ECED88E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5956CA1A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BF0471DA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1298D680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11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2">
    <w:nsid w:val="2C364FE7"/>
    <w:multiLevelType w:val="hybridMultilevel"/>
    <w:tmpl w:val="0B5C1688"/>
    <w:lvl w:ilvl="0" w:tplc="AE2C7346">
      <w:numFmt w:val="bullet"/>
      <w:lvlText w:val="-"/>
      <w:lvlJc w:val="left"/>
      <w:pPr>
        <w:ind w:left="176" w:hanging="140"/>
      </w:pPr>
      <w:rPr>
        <w:rFonts w:hint="default"/>
        <w:w w:val="99"/>
        <w:lang w:val="hr-HR" w:eastAsia="en-US" w:bidi="ar-SA"/>
      </w:rPr>
    </w:lvl>
    <w:lvl w:ilvl="1" w:tplc="ABF6932A">
      <w:numFmt w:val="bullet"/>
      <w:lvlText w:val="•"/>
      <w:lvlJc w:val="left"/>
      <w:pPr>
        <w:ind w:left="1106" w:hanging="140"/>
      </w:pPr>
      <w:rPr>
        <w:rFonts w:hint="default"/>
        <w:lang w:val="hr-HR" w:eastAsia="en-US" w:bidi="ar-SA"/>
      </w:rPr>
    </w:lvl>
    <w:lvl w:ilvl="2" w:tplc="4D423F1E">
      <w:numFmt w:val="bullet"/>
      <w:lvlText w:val="•"/>
      <w:lvlJc w:val="left"/>
      <w:pPr>
        <w:ind w:left="2033" w:hanging="140"/>
      </w:pPr>
      <w:rPr>
        <w:rFonts w:hint="default"/>
        <w:lang w:val="hr-HR" w:eastAsia="en-US" w:bidi="ar-SA"/>
      </w:rPr>
    </w:lvl>
    <w:lvl w:ilvl="3" w:tplc="B61E2948">
      <w:numFmt w:val="bullet"/>
      <w:lvlText w:val="•"/>
      <w:lvlJc w:val="left"/>
      <w:pPr>
        <w:ind w:left="2959" w:hanging="140"/>
      </w:pPr>
      <w:rPr>
        <w:rFonts w:hint="default"/>
        <w:lang w:val="hr-HR" w:eastAsia="en-US" w:bidi="ar-SA"/>
      </w:rPr>
    </w:lvl>
    <w:lvl w:ilvl="4" w:tplc="1BB8DAB6">
      <w:numFmt w:val="bullet"/>
      <w:lvlText w:val="•"/>
      <w:lvlJc w:val="left"/>
      <w:pPr>
        <w:ind w:left="3886" w:hanging="140"/>
      </w:pPr>
      <w:rPr>
        <w:rFonts w:hint="default"/>
        <w:lang w:val="hr-HR" w:eastAsia="en-US" w:bidi="ar-SA"/>
      </w:rPr>
    </w:lvl>
    <w:lvl w:ilvl="5" w:tplc="3072DE36">
      <w:numFmt w:val="bullet"/>
      <w:lvlText w:val="•"/>
      <w:lvlJc w:val="left"/>
      <w:pPr>
        <w:ind w:left="4813" w:hanging="140"/>
      </w:pPr>
      <w:rPr>
        <w:rFonts w:hint="default"/>
        <w:lang w:val="hr-HR" w:eastAsia="en-US" w:bidi="ar-SA"/>
      </w:rPr>
    </w:lvl>
    <w:lvl w:ilvl="6" w:tplc="643CBC90">
      <w:numFmt w:val="bullet"/>
      <w:lvlText w:val="•"/>
      <w:lvlJc w:val="left"/>
      <w:pPr>
        <w:ind w:left="5739" w:hanging="140"/>
      </w:pPr>
      <w:rPr>
        <w:rFonts w:hint="default"/>
        <w:lang w:val="hr-HR" w:eastAsia="en-US" w:bidi="ar-SA"/>
      </w:rPr>
    </w:lvl>
    <w:lvl w:ilvl="7" w:tplc="648EF1F2">
      <w:numFmt w:val="bullet"/>
      <w:lvlText w:val="•"/>
      <w:lvlJc w:val="left"/>
      <w:pPr>
        <w:ind w:left="6666" w:hanging="140"/>
      </w:pPr>
      <w:rPr>
        <w:rFonts w:hint="default"/>
        <w:lang w:val="hr-HR" w:eastAsia="en-US" w:bidi="ar-SA"/>
      </w:rPr>
    </w:lvl>
    <w:lvl w:ilvl="8" w:tplc="824AF69A">
      <w:numFmt w:val="bullet"/>
      <w:lvlText w:val="•"/>
      <w:lvlJc w:val="left"/>
      <w:pPr>
        <w:ind w:left="7593" w:hanging="140"/>
      </w:pPr>
      <w:rPr>
        <w:rFonts w:hint="default"/>
        <w:lang w:val="hr-HR" w:eastAsia="en-US" w:bidi="ar-SA"/>
      </w:rPr>
    </w:lvl>
  </w:abstractNum>
  <w:abstractNum w:abstractNumId="13">
    <w:nsid w:val="40704E57"/>
    <w:multiLevelType w:val="hybridMultilevel"/>
    <w:tmpl w:val="60808150"/>
    <w:lvl w:ilvl="0" w:tplc="771020D4">
      <w:numFmt w:val="bullet"/>
      <w:lvlText w:val="-"/>
      <w:lvlJc w:val="left"/>
      <w:pPr>
        <w:ind w:left="89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B72CB978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C9507796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344248BC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E6863CD4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0E1CCE76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3C94660C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541AD460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FD66D2AA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14">
    <w:nsid w:val="409130FF"/>
    <w:multiLevelType w:val="hybridMultilevel"/>
    <w:tmpl w:val="B7A47E46"/>
    <w:lvl w:ilvl="0" w:tplc="66B250E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C02124"/>
    <w:multiLevelType w:val="hybridMultilevel"/>
    <w:tmpl w:val="55B438B2"/>
    <w:lvl w:ilvl="0" w:tplc="8BF24AB2">
      <w:numFmt w:val="bullet"/>
      <w:lvlText w:val="-"/>
      <w:lvlJc w:val="left"/>
      <w:pPr>
        <w:ind w:left="89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04ACB52E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2C9A5D90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E2824EB6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199E374A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613CB1C0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BAEEBA3E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86FAB056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3E84CF9A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16">
    <w:nsid w:val="5CCD734B"/>
    <w:multiLevelType w:val="hybridMultilevel"/>
    <w:tmpl w:val="C1009B16"/>
    <w:lvl w:ilvl="0" w:tplc="96B0732E">
      <w:start w:val="1"/>
      <w:numFmt w:val="decimal"/>
      <w:lvlText w:val="%1."/>
      <w:lvlJc w:val="left"/>
      <w:pPr>
        <w:ind w:left="819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C70469"/>
    <w:multiLevelType w:val="multilevel"/>
    <w:tmpl w:val="49942C5E"/>
    <w:lvl w:ilvl="0">
      <w:start w:val="10"/>
      <w:numFmt w:val="decimal"/>
      <w:lvlText w:val="%1"/>
      <w:lvlJc w:val="left"/>
      <w:pPr>
        <w:ind w:left="896" w:hanging="720"/>
      </w:pPr>
      <w:rPr>
        <w:rFonts w:hint="default"/>
        <w:lang w:val="hr-HR" w:eastAsia="en-US" w:bidi="ar-SA"/>
      </w:rPr>
    </w:lvl>
    <w:lvl w:ilvl="1">
      <w:start w:val="2"/>
      <w:numFmt w:val="decimal"/>
      <w:lvlText w:val="%1.%2"/>
      <w:lvlJc w:val="left"/>
      <w:pPr>
        <w:ind w:left="896" w:hanging="720"/>
      </w:pPr>
      <w:rPr>
        <w:rFonts w:hint="default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896" w:hanging="720"/>
      </w:pPr>
      <w:rPr>
        <w:rFonts w:hint="default" w:ascii="Times New Roman" w:hAnsi="Times New Roman" w:eastAsia="Times New Roman" w:cs="Times New Roman"/>
        <w:b w:val="false"/>
        <w:i w:val="false"/>
        <w:iCs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3463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318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173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027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82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37" w:hanging="720"/>
      </w:pPr>
      <w:rPr>
        <w:rFonts w:hint="default"/>
        <w:lang w:val="hr-HR" w:eastAsia="en-US" w:bidi="ar-SA"/>
      </w:rPr>
    </w:lvl>
  </w:abstractNum>
  <w:num w:numId="1">
    <w:abstractNumId w:val="11"/>
  </w:num>
  <w:num w:numId="2">
    <w:abstractNumId w:val="14"/>
  </w:num>
  <w:num w:numId="3">
    <w:abstractNumId w:val="17"/>
  </w:num>
  <w:num w:numId="4">
    <w:abstractNumId w:val="9"/>
  </w:num>
  <w:num w:numId="5">
    <w:abstractNumId w:val="10"/>
  </w:num>
  <w:num w:numId="6">
    <w:abstractNumId w:val="15"/>
  </w:num>
  <w:num w:numId="7">
    <w:abstractNumId w:val="7"/>
  </w:num>
  <w:num w:numId="8">
    <w:abstractNumId w:val="13"/>
  </w:num>
  <w:num w:numId="9">
    <w:abstractNumId w:val="12"/>
  </w:num>
  <w:num w:numId="10">
    <w:abstractNumId w:val="8"/>
  </w:num>
  <w:num w:numId="11">
    <w:abstractNumId w:val="16"/>
  </w:num>
  <w:numIdMacAtCleanup w:val="1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47C8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3873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260"/>
    <w:rsid w:val="0006433A"/>
    <w:rsid w:val="0007058D"/>
    <w:rsid w:val="000706C0"/>
    <w:rsid w:val="00071633"/>
    <w:rsid w:val="00073042"/>
    <w:rsid w:val="00073159"/>
    <w:rsid w:val="00073C73"/>
    <w:rsid w:val="00074410"/>
    <w:rsid w:val="0007471F"/>
    <w:rsid w:val="00074CA8"/>
    <w:rsid w:val="00075EF6"/>
    <w:rsid w:val="00077570"/>
    <w:rsid w:val="00077613"/>
    <w:rsid w:val="000776F3"/>
    <w:rsid w:val="00077B6B"/>
    <w:rsid w:val="000809CF"/>
    <w:rsid w:val="00081359"/>
    <w:rsid w:val="000815D6"/>
    <w:rsid w:val="00081CD9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86260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06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5D9A"/>
    <w:rsid w:val="00116B3C"/>
    <w:rsid w:val="00116DC6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D16"/>
    <w:rsid w:val="00150E6A"/>
    <w:rsid w:val="00151AC6"/>
    <w:rsid w:val="00151B3D"/>
    <w:rsid w:val="00152098"/>
    <w:rsid w:val="00152E50"/>
    <w:rsid w:val="0015448A"/>
    <w:rsid w:val="00155D26"/>
    <w:rsid w:val="00155D9A"/>
    <w:rsid w:val="00155ED5"/>
    <w:rsid w:val="00156582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661E8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6F2"/>
    <w:rsid w:val="001847BE"/>
    <w:rsid w:val="00185203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3E70"/>
    <w:rsid w:val="001D4B0C"/>
    <w:rsid w:val="001D56BB"/>
    <w:rsid w:val="001D6014"/>
    <w:rsid w:val="001D6412"/>
    <w:rsid w:val="001D65CF"/>
    <w:rsid w:val="001D6A2F"/>
    <w:rsid w:val="001D70B1"/>
    <w:rsid w:val="001D7AF5"/>
    <w:rsid w:val="001E0404"/>
    <w:rsid w:val="001E046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65BB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40BD"/>
    <w:rsid w:val="0021533A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216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A34"/>
    <w:rsid w:val="002530EA"/>
    <w:rsid w:val="00253704"/>
    <w:rsid w:val="00253B27"/>
    <w:rsid w:val="00256078"/>
    <w:rsid w:val="00257192"/>
    <w:rsid w:val="00257290"/>
    <w:rsid w:val="00257A66"/>
    <w:rsid w:val="0026023F"/>
    <w:rsid w:val="0026172F"/>
    <w:rsid w:val="00261AED"/>
    <w:rsid w:val="00261EED"/>
    <w:rsid w:val="00263A62"/>
    <w:rsid w:val="002654D4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ABF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2A9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66CB"/>
    <w:rsid w:val="00307297"/>
    <w:rsid w:val="00307820"/>
    <w:rsid w:val="00312379"/>
    <w:rsid w:val="003128B3"/>
    <w:rsid w:val="00312CD3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28AC"/>
    <w:rsid w:val="00336CA1"/>
    <w:rsid w:val="003378F8"/>
    <w:rsid w:val="00337A17"/>
    <w:rsid w:val="003406CE"/>
    <w:rsid w:val="003408B0"/>
    <w:rsid w:val="003418FE"/>
    <w:rsid w:val="00342482"/>
    <w:rsid w:val="003429AB"/>
    <w:rsid w:val="003478ED"/>
    <w:rsid w:val="003505A9"/>
    <w:rsid w:val="00351B2B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2CF"/>
    <w:rsid w:val="00356C3F"/>
    <w:rsid w:val="0035768A"/>
    <w:rsid w:val="003635D9"/>
    <w:rsid w:val="00363818"/>
    <w:rsid w:val="00363841"/>
    <w:rsid w:val="00363C94"/>
    <w:rsid w:val="0036727D"/>
    <w:rsid w:val="00370475"/>
    <w:rsid w:val="00372EF3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A6BEE"/>
    <w:rsid w:val="003B020D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1DE7"/>
    <w:rsid w:val="00443E35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57DE1"/>
    <w:rsid w:val="00461ECA"/>
    <w:rsid w:val="00462075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25"/>
    <w:rsid w:val="00482130"/>
    <w:rsid w:val="004821AC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385D"/>
    <w:rsid w:val="00493C22"/>
    <w:rsid w:val="00493DCE"/>
    <w:rsid w:val="004942D3"/>
    <w:rsid w:val="00494471"/>
    <w:rsid w:val="0049555F"/>
    <w:rsid w:val="00495FC7"/>
    <w:rsid w:val="00497572"/>
    <w:rsid w:val="00497BDE"/>
    <w:rsid w:val="004A38B4"/>
    <w:rsid w:val="004A6323"/>
    <w:rsid w:val="004A71A3"/>
    <w:rsid w:val="004A7288"/>
    <w:rsid w:val="004B0917"/>
    <w:rsid w:val="004B0A91"/>
    <w:rsid w:val="004B16FC"/>
    <w:rsid w:val="004B345B"/>
    <w:rsid w:val="004B35A8"/>
    <w:rsid w:val="004B457C"/>
    <w:rsid w:val="004B4EC3"/>
    <w:rsid w:val="004B51EE"/>
    <w:rsid w:val="004B5B6A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5693"/>
    <w:rsid w:val="005272E0"/>
    <w:rsid w:val="005277D5"/>
    <w:rsid w:val="00530689"/>
    <w:rsid w:val="005310AC"/>
    <w:rsid w:val="0053166F"/>
    <w:rsid w:val="00531BA7"/>
    <w:rsid w:val="005327D2"/>
    <w:rsid w:val="00532F34"/>
    <w:rsid w:val="00533077"/>
    <w:rsid w:val="00533361"/>
    <w:rsid w:val="00533E07"/>
    <w:rsid w:val="00536010"/>
    <w:rsid w:val="005364E0"/>
    <w:rsid w:val="00537F31"/>
    <w:rsid w:val="00540890"/>
    <w:rsid w:val="00541000"/>
    <w:rsid w:val="005418DC"/>
    <w:rsid w:val="00542B77"/>
    <w:rsid w:val="00544003"/>
    <w:rsid w:val="00544E9A"/>
    <w:rsid w:val="005466D2"/>
    <w:rsid w:val="00546A5D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8C5"/>
    <w:rsid w:val="00556A08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882"/>
    <w:rsid w:val="005B5F23"/>
    <w:rsid w:val="005B6261"/>
    <w:rsid w:val="005B69D3"/>
    <w:rsid w:val="005B6C47"/>
    <w:rsid w:val="005B727E"/>
    <w:rsid w:val="005C04B1"/>
    <w:rsid w:val="005C0E71"/>
    <w:rsid w:val="005C1481"/>
    <w:rsid w:val="005C17FA"/>
    <w:rsid w:val="005C2AA9"/>
    <w:rsid w:val="005C2D40"/>
    <w:rsid w:val="005C3EDA"/>
    <w:rsid w:val="005C47BE"/>
    <w:rsid w:val="005C60D8"/>
    <w:rsid w:val="005C6799"/>
    <w:rsid w:val="005C6CBD"/>
    <w:rsid w:val="005C7A7D"/>
    <w:rsid w:val="005D0B5B"/>
    <w:rsid w:val="005D1023"/>
    <w:rsid w:val="005D16E8"/>
    <w:rsid w:val="005D1BDB"/>
    <w:rsid w:val="005D2042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272F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20372"/>
    <w:rsid w:val="0062286E"/>
    <w:rsid w:val="0062297C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96D"/>
    <w:rsid w:val="00641CFB"/>
    <w:rsid w:val="00643DBE"/>
    <w:rsid w:val="00646325"/>
    <w:rsid w:val="00646426"/>
    <w:rsid w:val="006464C4"/>
    <w:rsid w:val="006469E1"/>
    <w:rsid w:val="00646E9D"/>
    <w:rsid w:val="006471B8"/>
    <w:rsid w:val="006500E3"/>
    <w:rsid w:val="00650286"/>
    <w:rsid w:val="006512CB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7798C"/>
    <w:rsid w:val="00680327"/>
    <w:rsid w:val="00680944"/>
    <w:rsid w:val="00684164"/>
    <w:rsid w:val="00684A9C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8CD"/>
    <w:rsid w:val="006B3997"/>
    <w:rsid w:val="006B4046"/>
    <w:rsid w:val="006B4F52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D723A"/>
    <w:rsid w:val="006E11F9"/>
    <w:rsid w:val="006E203B"/>
    <w:rsid w:val="006E2D51"/>
    <w:rsid w:val="006E4D0A"/>
    <w:rsid w:val="006E4FEA"/>
    <w:rsid w:val="006E5636"/>
    <w:rsid w:val="006E6245"/>
    <w:rsid w:val="006E712F"/>
    <w:rsid w:val="006E7CA8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2B9"/>
    <w:rsid w:val="007459B6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5CB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0C4B"/>
    <w:rsid w:val="007718F4"/>
    <w:rsid w:val="0077309F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4404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DBC"/>
    <w:rsid w:val="007D4F95"/>
    <w:rsid w:val="007D5ADB"/>
    <w:rsid w:val="007D6755"/>
    <w:rsid w:val="007D7A99"/>
    <w:rsid w:val="007E0AC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E7C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3E3B"/>
    <w:rsid w:val="00814D44"/>
    <w:rsid w:val="00816025"/>
    <w:rsid w:val="008179A4"/>
    <w:rsid w:val="00817C19"/>
    <w:rsid w:val="008201D0"/>
    <w:rsid w:val="00820CF2"/>
    <w:rsid w:val="00820ECE"/>
    <w:rsid w:val="00823271"/>
    <w:rsid w:val="00823A9B"/>
    <w:rsid w:val="00823B41"/>
    <w:rsid w:val="0082501F"/>
    <w:rsid w:val="008258A0"/>
    <w:rsid w:val="00827CE0"/>
    <w:rsid w:val="00830F16"/>
    <w:rsid w:val="0083259F"/>
    <w:rsid w:val="008337E0"/>
    <w:rsid w:val="00833FAD"/>
    <w:rsid w:val="008362E0"/>
    <w:rsid w:val="0083630A"/>
    <w:rsid w:val="008408D7"/>
    <w:rsid w:val="00840929"/>
    <w:rsid w:val="00841C1E"/>
    <w:rsid w:val="00842D52"/>
    <w:rsid w:val="00843078"/>
    <w:rsid w:val="00844225"/>
    <w:rsid w:val="00844E3E"/>
    <w:rsid w:val="00846EB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01AA"/>
    <w:rsid w:val="00871436"/>
    <w:rsid w:val="00871B7F"/>
    <w:rsid w:val="00871E67"/>
    <w:rsid w:val="008722D4"/>
    <w:rsid w:val="00873D4E"/>
    <w:rsid w:val="008751BE"/>
    <w:rsid w:val="008753F6"/>
    <w:rsid w:val="008770DE"/>
    <w:rsid w:val="008777C5"/>
    <w:rsid w:val="00877E95"/>
    <w:rsid w:val="00881175"/>
    <w:rsid w:val="00881730"/>
    <w:rsid w:val="008839D9"/>
    <w:rsid w:val="0088448B"/>
    <w:rsid w:val="00887483"/>
    <w:rsid w:val="00887D95"/>
    <w:rsid w:val="0089076F"/>
    <w:rsid w:val="008926F4"/>
    <w:rsid w:val="0089443C"/>
    <w:rsid w:val="0089542F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A42"/>
    <w:rsid w:val="008D2D1E"/>
    <w:rsid w:val="008D2F0C"/>
    <w:rsid w:val="008D3228"/>
    <w:rsid w:val="008D3F96"/>
    <w:rsid w:val="008D4710"/>
    <w:rsid w:val="008D4BF3"/>
    <w:rsid w:val="008D50F6"/>
    <w:rsid w:val="008D6A10"/>
    <w:rsid w:val="008D6F1A"/>
    <w:rsid w:val="008D7F5D"/>
    <w:rsid w:val="008E0500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2DF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472B0"/>
    <w:rsid w:val="00950CAB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1F8"/>
    <w:rsid w:val="009A16CE"/>
    <w:rsid w:val="009A32F0"/>
    <w:rsid w:val="009A4C46"/>
    <w:rsid w:val="009A5C23"/>
    <w:rsid w:val="009A5C80"/>
    <w:rsid w:val="009A6089"/>
    <w:rsid w:val="009A7064"/>
    <w:rsid w:val="009B03E9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28D1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2E28"/>
    <w:rsid w:val="00A02F51"/>
    <w:rsid w:val="00A0301E"/>
    <w:rsid w:val="00A04A7E"/>
    <w:rsid w:val="00A05409"/>
    <w:rsid w:val="00A0568B"/>
    <w:rsid w:val="00A100DB"/>
    <w:rsid w:val="00A10A2B"/>
    <w:rsid w:val="00A11C17"/>
    <w:rsid w:val="00A11F55"/>
    <w:rsid w:val="00A1205B"/>
    <w:rsid w:val="00A1265D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0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A20"/>
    <w:rsid w:val="00A90040"/>
    <w:rsid w:val="00A90217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600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D24"/>
    <w:rsid w:val="00AE029A"/>
    <w:rsid w:val="00AE0AEE"/>
    <w:rsid w:val="00AE0E3E"/>
    <w:rsid w:val="00AE101B"/>
    <w:rsid w:val="00AE1198"/>
    <w:rsid w:val="00AE17A8"/>
    <w:rsid w:val="00AE1F14"/>
    <w:rsid w:val="00AE31A9"/>
    <w:rsid w:val="00AE3986"/>
    <w:rsid w:val="00AE4417"/>
    <w:rsid w:val="00AE542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F9C"/>
    <w:rsid w:val="00B31B55"/>
    <w:rsid w:val="00B31CEF"/>
    <w:rsid w:val="00B31FAE"/>
    <w:rsid w:val="00B3350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397E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C163E"/>
    <w:rsid w:val="00BC1E02"/>
    <w:rsid w:val="00BC1F2B"/>
    <w:rsid w:val="00BC267A"/>
    <w:rsid w:val="00BC2A6B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266A"/>
    <w:rsid w:val="00C42E73"/>
    <w:rsid w:val="00C43483"/>
    <w:rsid w:val="00C43F60"/>
    <w:rsid w:val="00C4463E"/>
    <w:rsid w:val="00C45185"/>
    <w:rsid w:val="00C465F4"/>
    <w:rsid w:val="00C468DE"/>
    <w:rsid w:val="00C46BD3"/>
    <w:rsid w:val="00C47468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BA1"/>
    <w:rsid w:val="00C62C16"/>
    <w:rsid w:val="00C6395B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3A2C"/>
    <w:rsid w:val="00C73FB5"/>
    <w:rsid w:val="00C74248"/>
    <w:rsid w:val="00C750B8"/>
    <w:rsid w:val="00C75E95"/>
    <w:rsid w:val="00C76B5D"/>
    <w:rsid w:val="00C76C38"/>
    <w:rsid w:val="00C775DC"/>
    <w:rsid w:val="00C778BB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9E1"/>
    <w:rsid w:val="00CA127D"/>
    <w:rsid w:val="00CA1B1B"/>
    <w:rsid w:val="00CA1E29"/>
    <w:rsid w:val="00CA3F2C"/>
    <w:rsid w:val="00CA48F0"/>
    <w:rsid w:val="00CA5A79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1A61"/>
    <w:rsid w:val="00CB28AD"/>
    <w:rsid w:val="00CB50E4"/>
    <w:rsid w:val="00CB59FE"/>
    <w:rsid w:val="00CB6132"/>
    <w:rsid w:val="00CB716A"/>
    <w:rsid w:val="00CB7222"/>
    <w:rsid w:val="00CB73AF"/>
    <w:rsid w:val="00CC043F"/>
    <w:rsid w:val="00CC0602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C"/>
    <w:rsid w:val="00CD48DF"/>
    <w:rsid w:val="00CD6193"/>
    <w:rsid w:val="00CD665A"/>
    <w:rsid w:val="00CD6682"/>
    <w:rsid w:val="00CD6DA1"/>
    <w:rsid w:val="00CD77D6"/>
    <w:rsid w:val="00CE0B45"/>
    <w:rsid w:val="00CE0F68"/>
    <w:rsid w:val="00CE18BE"/>
    <w:rsid w:val="00CE2029"/>
    <w:rsid w:val="00CE254B"/>
    <w:rsid w:val="00CE2AE2"/>
    <w:rsid w:val="00CE2CBE"/>
    <w:rsid w:val="00CE3563"/>
    <w:rsid w:val="00CE48A0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16AAD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46C"/>
    <w:rsid w:val="00D5235F"/>
    <w:rsid w:val="00D523E7"/>
    <w:rsid w:val="00D539B4"/>
    <w:rsid w:val="00D551A1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6376"/>
    <w:rsid w:val="00D97B63"/>
    <w:rsid w:val="00DA00BD"/>
    <w:rsid w:val="00DA0998"/>
    <w:rsid w:val="00DA1A76"/>
    <w:rsid w:val="00DA31B2"/>
    <w:rsid w:val="00DA6E3C"/>
    <w:rsid w:val="00DA799A"/>
    <w:rsid w:val="00DA7C4C"/>
    <w:rsid w:val="00DA7CE6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F41"/>
    <w:rsid w:val="00DD568A"/>
    <w:rsid w:val="00DD573A"/>
    <w:rsid w:val="00DD7630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E0036F"/>
    <w:rsid w:val="00E00C8F"/>
    <w:rsid w:val="00E018DA"/>
    <w:rsid w:val="00E033AB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878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52B9"/>
    <w:rsid w:val="00E32948"/>
    <w:rsid w:val="00E3359D"/>
    <w:rsid w:val="00E33B04"/>
    <w:rsid w:val="00E364E8"/>
    <w:rsid w:val="00E40B89"/>
    <w:rsid w:val="00E424C7"/>
    <w:rsid w:val="00E42D2D"/>
    <w:rsid w:val="00E42E6C"/>
    <w:rsid w:val="00E43013"/>
    <w:rsid w:val="00E4365F"/>
    <w:rsid w:val="00E44E9F"/>
    <w:rsid w:val="00E45ACA"/>
    <w:rsid w:val="00E46BC2"/>
    <w:rsid w:val="00E46D5B"/>
    <w:rsid w:val="00E47CD1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51C4"/>
    <w:rsid w:val="00EA52EF"/>
    <w:rsid w:val="00EA56D6"/>
    <w:rsid w:val="00EA6EF6"/>
    <w:rsid w:val="00EA7058"/>
    <w:rsid w:val="00EA7318"/>
    <w:rsid w:val="00EA741E"/>
    <w:rsid w:val="00EA785C"/>
    <w:rsid w:val="00EB00E0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3DB"/>
    <w:rsid w:val="00EF1430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5B3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3F3"/>
    <w:rsid w:val="00F329BF"/>
    <w:rsid w:val="00F3444F"/>
    <w:rsid w:val="00F35785"/>
    <w:rsid w:val="00F360BC"/>
    <w:rsid w:val="00F36E8A"/>
    <w:rsid w:val="00F3749B"/>
    <w:rsid w:val="00F377E2"/>
    <w:rsid w:val="00F37BF6"/>
    <w:rsid w:val="00F417DF"/>
    <w:rsid w:val="00F42616"/>
    <w:rsid w:val="00F4289F"/>
    <w:rsid w:val="00F43066"/>
    <w:rsid w:val="00F434AF"/>
    <w:rsid w:val="00F44057"/>
    <w:rsid w:val="00F4441B"/>
    <w:rsid w:val="00F45D4C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6F6E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3969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4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header5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4. rujna 2024.</izvorni_sadrzaj>
    <derivirana_varijabla naziv="DomainObject.StvarniPocetakDatum_1">4. rujna 2024.</derivirana_varijabla>
  </DomainObject.StvarniPocetakDatum>
  <DomainObject.StvarniZavrsetakDatum>
    <izvorni_sadrzaj>4. rujna 2024.</izvorni_sadrzaj>
    <derivirana_varijabla naziv="DomainObject.StvarniZavrsetakDatum_1">4. rujna 2024.</derivirana_varijabla>
  </DomainObject.StvarniZavrsetakDatum>
  <DomainObject.PlaniraniZavrsetakDatum>
    <izvorni_sadrzaj>4. rujna 2024.</izvorni_sadrzaj>
    <derivirana_varijabla naziv="DomainObject.PlaniraniZavrsetakDatum_1">4. rujna 2024.</derivirana_varijabla>
  </DomainObject.PlaniraniZavrsetakDatum>
  <DomainObject.PlaniraniPocetakDatum>
    <izvorni_sadrzaj>4. rujna 2024.</izvorni_sadrzaj>
    <derivirana_varijabla naziv="DomainObject.PlaniraniPocetakDatum_1">4. rujna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10:12</izvorni_sadrzaj>
    <derivirana_varijabla naziv="DomainObject.StvarniZavrsetakVrijeme_1">10:12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2024.</izvorni_sadrzaj>
    <derivirana_varijabla naziv="DomainObject.Zapisnik.DatumKreiranja_1">4.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St-99/2024-33</izvorni_sadrzaj>
    <derivirana_varijabla naziv="DomainObject.Zapisnik.Oznaka_1">St-99/2024-33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2024.</izvorni_sadrzaj>
    <derivirana_varijabla naziv="DomainObject.Predmet.DatumOsnivanja_1">10.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St-99/2024</izvorni_sadrzaj>
    <derivirana_varijabla naziv="DomainObject.Predmet.OznakaBroj_1">St-99/2024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AUTOTRANS ČUČEK d.o.o.</izvorni_sadrzaj>
    <derivirana_varijabla naziv="DomainObject.Predmet.ProtustrankaFormated_1">  AUTOTRANS ČUČEK d.o.o.</derivirana_varijabla>
  </DomainObject.Predmet.ProtustrankaFormated>
  <DomainObject.Predmet.ProtustrankaFormatedOIB>
    <izvorni_sadrzaj>  AUTOTRANS ČUČEK d.o.o., OIB 63324866990</izvorni_sadrzaj>
    <derivirana_varijabla naziv="DomainObject.Predmet.ProtustrankaFormatedOIB_1">  AUTOTRANS ČUČEK d.o.o., OIB 63324866990</derivirana_varijabla>
  </DomainObject.Predmet.ProtustrankaFormatedOIB>
  <DomainObject.Predmet.ProtustrankaFormatedWithAdress>
    <izvorni_sadrzaj> AUTOTRANS ČUČEK d.o.o., Ulica Huga Badalića 5, 10000 Zagreb</izvorni_sadrzaj>
    <derivirana_varijabla naziv="DomainObject.Predmet.ProtustrankaFormatedWithAdress_1"> AUTOTRANS ČUČEK d.o.o., Ulica Huga Badalića 5, 10000 Zagreb</derivirana_varijabla>
  </DomainObject.Predmet.ProtustrankaFormatedWithAdress>
  <DomainObject.Predmet.ProtustrankaFormatedWithAdressOIB>
    <izvorni_sadrzaj> AUTOTRANS ČUČEK d.o.o., OIB 63324866990, Ulica Huga Badalića 5, 10000 Zagreb</izvorni_sadrzaj>
    <derivirana_varijabla naziv="DomainObject.Predmet.ProtustrankaFormatedWithAdressOIB_1"> AUTOTRANS ČUČEK d.o.o., OIB 63324866990, Ulica Huga Badalića 5, 10000 Zagreb</derivirana_varijabla>
  </DomainObject.Predmet.ProtustrankaFormatedWithAdressOIB>
  <DomainObject.Predmet.ProtustrankaWithAdress>
    <izvorni_sadrzaj>AUTOTRANS ČUČEK d.o.o. Ulica Huga Badalića 5, 10000 Zagreb</izvorni_sadrzaj>
    <derivirana_varijabla naziv="DomainObject.Predmet.ProtustrankaWithAdress_1">AUTOTRANS ČUČEK d.o.o. Ulica Huga Badalića 5, 10000 Zagreb</derivirana_varijabla>
  </DomainObject.Predmet.ProtustrankaWithAdress>
  <DomainObject.Predmet.ProtustrankaWithAdressOIB>
    <izvorni_sadrzaj>AUTOTRANS ČUČEK d.o.o., OIB 63324866990, Ulica Huga Badalića 5, 10000 Zagreb</izvorni_sadrzaj>
    <derivirana_varijabla naziv="DomainObject.Predmet.ProtustrankaWithAdressOIB_1">AUTOTRANS ČUČEK d.o.o., OIB 63324866990, Ulica Huga Badalića 5, 10000 Zagreb</derivirana_varijabla>
  </DomainObject.Predmet.ProtustrankaWithAdressOIB>
  <DomainObject.Predmet.ProtustrankaNazivFormated>
    <izvorni_sadrzaj>AUTOTRANS ČUČEK d.o.o.</izvorni_sadrzaj>
    <derivirana_varijabla naziv="DomainObject.Predmet.ProtustrankaNazivFormated_1">AUTOTRANS ČUČEK d.o.o.</derivirana_varijabla>
  </DomainObject.Predmet.ProtustrankaNazivFormated>
  <DomainObject.Predmet.ProtustrankaNazivFormatedOIB>
    <izvorni_sadrzaj>AUTOTRANS ČUČEK d.o.o., OIB 63324866990</izvorni_sadrzaj>
    <derivirana_varijabla naziv="DomainObject.Predmet.ProtustrankaNazivFormatedOIB_1">AUTOTRANS ČUČEK d.o.o., OIB 63324866990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AUTOTRANS ČUČEK d.o.o.</item>
    </izvorni_sadrzaj>
    <derivirana_varijabla naziv="DomainObject.Predmet.ProtuStrankaListFormated_1">
      <item>AUTOTRANS ČUČEK d.o.o.</item>
    </derivirana_varijabla>
  </DomainObject.Predmet.ProtuStrankaListFormated>
  <DomainObject.Predmet.ProtuStrankaListFormatedOIB>
    <izvorni_sadrzaj>
      <item>AUTOTRANS ČUČEK d.o.o., OIB 63324866990</item>
    </izvorni_sadrzaj>
    <derivirana_varijabla naziv="DomainObject.Predmet.ProtuStrankaListFormatedOIB_1">
      <item>AUTOTRANS ČUČEK d.o.o., OIB 63324866990</item>
    </derivirana_varijabla>
  </DomainObject.Predmet.ProtuStrankaListFormatedOIB>
  <DomainObject.Predmet.ProtuStrankaListFormatedWithAdress>
    <izvorni_sadrzaj>
      <item>AUTOTRANS ČUČEK d.o.o., Ulica Huga Badalića 5, 10000 Zagreb</item>
    </izvorni_sadrzaj>
    <derivirana_varijabla naziv="DomainObject.Predmet.ProtuStrankaListFormatedWithAdress_1">
      <item>AUTOTRANS ČUČEK d.o.o., Ulica Huga Badalića 5, 10000 Zagreb</item>
    </derivirana_varijabla>
  </DomainObject.Predmet.ProtuStrankaListFormatedWithAdress>
  <DomainObject.Predmet.ProtuStrankaListFormatedWithAdressOIB>
    <izvorni_sadrzaj>
      <item>AUTOTRANS ČUČEK d.o.o., OIB 63324866990, Ulica Huga Badalića 5, 10000 Zagreb</item>
    </izvorni_sadrzaj>
    <derivirana_varijabla naziv="DomainObject.Predmet.ProtuStrankaListFormatedWithAdressOIB_1">
      <item>AUTOTRANS ČUČEK d.o.o., OIB 63324866990, Ulica Huga Badalića 5, 10000 Zagreb</item>
    </derivirana_varijabla>
  </DomainObject.Predmet.ProtuStrankaListFormatedWithAdressOIB>
  <DomainObject.Predmet.ProtuStrankaListNazivFormated>
    <izvorni_sadrzaj>
      <item>AUTOTRANS ČUČEK d.o.o.</item>
    </izvorni_sadrzaj>
    <derivirana_varijabla naziv="DomainObject.Predmet.ProtuStrankaListNazivFormated_1">
      <item>AUTOTRANS ČUČEK d.o.o.</item>
    </derivirana_varijabla>
  </DomainObject.Predmet.ProtuStrankaListNazivFormated>
  <DomainObject.Predmet.ProtuStrankaListNazivFormatedOIB>
    <izvorni_sadrzaj>
      <item>AUTOTRANS ČUČEK d.o.o., OIB 63324866990</item>
    </izvorni_sadrzaj>
    <derivirana_varijabla naziv="DomainObject.Predmet.ProtuStrankaListNazivFormatedOIB_1">
      <item>AUTOTRANS ČUČEK d.o.o., OIB 63324866990</item>
    </derivirana_varijabla>
  </DomainObject.Predmet.ProtuStrankaListNazivFormatedOIB>
  <DomainObject.Predmet.OstaliListFormated>
    <izvorni_sadrzaj>
      <item>Piotr Jacek Kordy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</izvorni_sadrzaj>
    <derivirana_varijabla naziv="DomainObject.Predmet.OstaliListFormated_1">
      <item>Piotr Jacek Kordy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</derivirana_varijabla>
  </DomainObject.Predmet.OstaliListFormated>
  <DomainObject.Predmet.OstaliListFormatedOIB>
    <izvorni_sadrzaj>
      <item>Piotr Jacek Kordy, OIB 05600975654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</izvorni_sadrzaj>
    <derivirana_varijabla naziv="DomainObject.Predmet.OstaliListFormatedOIB_1">
      <item>Piotr Jacek Kordy, OIB 05600975654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</derivirana_varijabla>
  </DomainObject.Predmet.OstaliListFormatedOIB>
  <DomainObject.Predmet.OstaliListFormatedWithAdress>
    <izvorni_sadrzaj>
      <item>Piotr Jacek Kordy, Ul. Strzegomska 117, 58141 Stanowice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Krapinsko-zagorska, Matije Gupca 53, 49210 Zabok</item>
    </izvorni_sadrzaj>
    <derivirana_varijabla naziv="DomainObject.Predmet.OstaliListFormatedWithAdress_1">
      <item>Piotr Jacek Kordy, Ul. Strzegomska 117, 58141 Stanowice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Krapinsko-zagorska, Matije Gupca 53, 49210 Zabok</item>
    </derivirana_varijabla>
  </DomainObject.Predmet.OstaliListFormatedWithAdress>
  <DomainObject.Predmet.OstaliListFormatedWithAdressOIB>
    <izvorni_sadrzaj>
      <item>Piotr Jacek Kordy, OIB 05600975654, Ul. Strzegomska 117, 58141 Stanowice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Krapinsko-zagorska, Matije Gupca 53, 49210 Zabok</item>
    </izvorni_sadrzaj>
    <derivirana_varijabla naziv="DomainObject.Predmet.OstaliListFormatedWithAdressOIB_1">
      <item>Piotr Jacek Kordy, OIB 05600975654, Ul. Strzegomska 117, 58141 Stanowice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Krapinsko-zagorska, Matije Gupca 53, 49210 Zabok</item>
    </derivirana_varijabla>
  </DomainObject.Predmet.OstaliListFormatedWithAdressOIB>
  <DomainObject.Predmet.OstaliListNazivFormated>
    <izvorni_sadrzaj>
      <item>Piotr Jacek Kordy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</izvorni_sadrzaj>
    <derivirana_varijabla naziv="DomainObject.Predmet.OstaliListNazivFormated_1">
      <item>Piotr Jacek Kordy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</derivirana_varijabla>
  </DomainObject.Predmet.OstaliListNazivFormated>
  <DomainObject.Predmet.OstaliListNazivFormatedOIB>
    <izvorni_sadrzaj>
      <item>Piotr Jacek Kordy, OIB 05600975654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</izvorni_sadrzaj>
    <derivirana_varijabla naziv="DomainObject.Predmet.OstaliListNazivFormatedOIB_1">
      <item>Piotr Jacek Kordy, OIB 05600975654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2024.</izvorni_sadrzaj>
    <derivirana_varijabla naziv="DomainObject.Datum_1">4. rujna 2024.</derivirana_varijabla>
  </DomainObject.Datum>
  <DomainObject.PoslovniBrojDokumenta>
    <izvorni_sadrzaj>St-99/2024-33</izvorni_sadrzaj>
    <derivirana_varijabla naziv="DomainObject.PoslovniBrojDokumenta_1">St-99/2024-33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AUTOTRANS ČUČEK d.o.o.</izvorni_sadrzaj>
    <derivirana_varijabla naziv="DomainObject.Predmet.ProtustrankaIDrugi_1">AUTOTRANS ČUČEK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AUTOTRANS ČUČEK d.o.o., OIB 63324866990, Ulica Huga Badalića 5, 10000 Zagreb</izvorni_sadrzaj>
    <derivirana_varijabla naziv="DomainObject.Predmet.ProtustrankaIDrugiAdressOIB_1">AUTOTRANS ČUČEK d.o.o., OIB 63324866990, Ulica Huga Badalića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AUTOTRANS ČUČEK d.o.o.</item>
      <item>Financijska agencija</item>
      <item>Piotr Jacek Kordy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</izvorni_sadrzaj>
    <derivirana_varijabla naziv="DomainObject.Predmet.SudioniciListNaziv_1">
      <item>AUTOTRANS ČUČEK d.o.o.</item>
      <item>Financijska agencija</item>
      <item>Piotr Jacek Kordy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</derivirana_varijabla>
  </DomainObject.Predmet.SudioniciListNaziv>
  <DomainObject.Predmet.SudioniciListAdressOIB>
    <izvorni_sadrzaj>
      <item>AUTOTRANS ČUČEK d.o.o., OIB 63324866990, Ulica Huga Badalića 5,10000 Zagreb</item>
      <item>Financijska agencija, OIB 85821130368, TRG SVIBANJSKIH ŽRTAVA 1995. 1,10000 Zagreb</item>
      <item>Piotr Jacek Kordy, OIB 05600975654, Ul. Strzegomska 117,58141 Stanowice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Krapinsko-zagorska, Matije Gupca 53,49210 Zabok</item>
    </izvorni_sadrzaj>
    <derivirana_varijabla naziv="DomainObject.Predmet.SudioniciListAdressOIB_1">
      <item>AUTOTRANS ČUČEK d.o.o., OIB 63324866990, Ulica Huga Badalića 5,10000 Zagreb</item>
      <item>Financijska agencija, OIB 85821130368, TRG SVIBANJSKIH ŽRTAVA 1995. 1,10000 Zagreb</item>
      <item>Piotr Jacek Kordy, OIB 05600975654, Ul. Strzegomska 117,58141 Stanowice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Krapinsko-zagorska, Matije Gupca 53,49210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63324866990</item>
      <item>, OIB 05600975654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63324866990</item>
      <item>, OIB 05600975654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1FE09-0F6A-4F9B-AC38-EB3A8D484DB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907</properties:Words>
  <properties:Characters>5185</properties:Characters>
  <properties:Lines>717</properties:Lines>
  <properties:Paragraphs>170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6504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2024-09-04T08:06:00Z</dcterms:created>
  <dc:creator>Vinka Mihalinčić</dc:creator>
  <cp:lastModifiedBy>Vinka Mihalinčić</cp:lastModifiedBy>
  <cp:lastPrinted>2024-09-04T08:12:00Z</cp:lastPrinted>
  <dcterms:modified xmlns:xsi="http://www.w3.org/2001/XMLSchema-instance" xsi:type="dcterms:W3CDTF">2024-09-04T08:14:00Z</dcterms:modified>
  <cp:revision>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St-99/2024-33 / Zapisnik - Ispitno ročište (St-99-24-ispitno  ročište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